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C7C3E" w:rsidRDefault="00A43656">
      <w:pPr>
        <w:jc w:val="center"/>
        <w:rPr>
          <w:b/>
          <w:sz w:val="28"/>
          <w:szCs w:val="28"/>
          <w:u w:val="single"/>
        </w:rPr>
      </w:pPr>
      <w:r>
        <w:rPr>
          <w:b/>
          <w:sz w:val="28"/>
          <w:szCs w:val="28"/>
          <w:u w:val="single"/>
        </w:rPr>
        <w:t>TỰ NHIÊN XÃ HỘI</w:t>
      </w:r>
    </w:p>
    <w:p w:rsidR="007C7C3E" w:rsidRDefault="00A43656">
      <w:pPr>
        <w:jc w:val="center"/>
        <w:rPr>
          <w:sz w:val="28"/>
          <w:szCs w:val="28"/>
        </w:rPr>
      </w:pPr>
      <w:r>
        <w:rPr>
          <w:b/>
          <w:sz w:val="28"/>
          <w:szCs w:val="28"/>
        </w:rPr>
        <w:t xml:space="preserve">BÀI 28: BỀ MẶT TRÁI ĐẤT </w:t>
      </w:r>
      <w:r>
        <w:rPr>
          <w:sz w:val="28"/>
          <w:szCs w:val="28"/>
        </w:rPr>
        <w:t>(3 tiết)</w:t>
      </w:r>
    </w:p>
    <w:p w:rsidR="007C7C3E" w:rsidRDefault="00A43656">
      <w:pPr>
        <w:pStyle w:val="ListParagraph"/>
        <w:numPr>
          <w:ilvl w:val="0"/>
          <w:numId w:val="1"/>
        </w:numPr>
        <w:tabs>
          <w:tab w:val="left" w:pos="709"/>
        </w:tabs>
        <w:spacing w:after="200" w:line="276" w:lineRule="auto"/>
        <w:jc w:val="both"/>
        <w:rPr>
          <w:b/>
          <w:sz w:val="28"/>
          <w:szCs w:val="28"/>
        </w:rPr>
      </w:pPr>
      <w:r>
        <w:rPr>
          <w:b/>
          <w:sz w:val="28"/>
          <w:szCs w:val="28"/>
        </w:rPr>
        <w:t>YÊU CẦU CẦN ĐẠT</w:t>
      </w:r>
    </w:p>
    <w:p w:rsidR="007C7C3E" w:rsidRDefault="00A43656">
      <w:pPr>
        <w:pStyle w:val="ListParagraph"/>
        <w:numPr>
          <w:ilvl w:val="0"/>
          <w:numId w:val="2"/>
        </w:numPr>
        <w:tabs>
          <w:tab w:val="left" w:pos="709"/>
        </w:tabs>
        <w:spacing w:after="200" w:line="276" w:lineRule="auto"/>
        <w:jc w:val="both"/>
        <w:rPr>
          <w:b/>
          <w:sz w:val="28"/>
          <w:szCs w:val="28"/>
        </w:rPr>
      </w:pPr>
      <w:r>
        <w:rPr>
          <w:b/>
          <w:sz w:val="28"/>
          <w:szCs w:val="28"/>
        </w:rPr>
        <w:t>Kiến thức – Kĩ năng</w:t>
      </w:r>
    </w:p>
    <w:p w:rsidR="007C7C3E" w:rsidRDefault="00A43656">
      <w:pPr>
        <w:pStyle w:val="ListParagraph"/>
        <w:numPr>
          <w:ilvl w:val="0"/>
          <w:numId w:val="3"/>
        </w:numPr>
        <w:spacing w:line="276" w:lineRule="auto"/>
        <w:jc w:val="both"/>
        <w:rPr>
          <w:sz w:val="28"/>
          <w:szCs w:val="28"/>
        </w:rPr>
      </w:pPr>
      <w:r>
        <w:rPr>
          <w:sz w:val="28"/>
          <w:szCs w:val="28"/>
        </w:rPr>
        <w:t>Tìm và nói được tên các châu lục và đại dương trên quả địa cầu. Chỉ được vị trí của Việt Nam trên quả địa cầu.</w:t>
      </w:r>
    </w:p>
    <w:p w:rsidR="007C7C3E" w:rsidRDefault="00A43656">
      <w:pPr>
        <w:pStyle w:val="ListParagraph"/>
        <w:numPr>
          <w:ilvl w:val="0"/>
          <w:numId w:val="3"/>
        </w:numPr>
        <w:spacing w:line="276" w:lineRule="auto"/>
        <w:jc w:val="both"/>
        <w:rPr>
          <w:sz w:val="28"/>
          <w:szCs w:val="28"/>
        </w:rPr>
      </w:pPr>
      <w:r>
        <w:rPr>
          <w:sz w:val="28"/>
          <w:szCs w:val="28"/>
        </w:rPr>
        <w:t xml:space="preserve">Nêu được một số dạng địa hình của Trái Đất qua vài hình </w:t>
      </w:r>
      <w:r>
        <w:rPr>
          <w:sz w:val="28"/>
          <w:szCs w:val="28"/>
        </w:rPr>
        <w:t>ảnh: đồng bằng, đồi núi, cao nguyên, sông, hồ, biển, đại dương.</w:t>
      </w:r>
    </w:p>
    <w:p w:rsidR="007C7C3E" w:rsidRDefault="00A43656">
      <w:pPr>
        <w:pStyle w:val="ListParagraph"/>
        <w:numPr>
          <w:ilvl w:val="0"/>
          <w:numId w:val="3"/>
        </w:numPr>
        <w:spacing w:line="276" w:lineRule="auto"/>
        <w:jc w:val="both"/>
        <w:rPr>
          <w:sz w:val="28"/>
          <w:szCs w:val="28"/>
        </w:rPr>
      </w:pPr>
      <w:r>
        <w:rPr>
          <w:sz w:val="28"/>
          <w:szCs w:val="28"/>
        </w:rPr>
        <w:t>Xác định được nơi HS đang sống thuộc dạng địa hình nào.</w:t>
      </w:r>
    </w:p>
    <w:p w:rsidR="007C7C3E" w:rsidRDefault="00A43656">
      <w:pPr>
        <w:pStyle w:val="ListParagraph"/>
        <w:numPr>
          <w:ilvl w:val="0"/>
          <w:numId w:val="3"/>
        </w:numPr>
        <w:spacing w:line="276" w:lineRule="auto"/>
        <w:jc w:val="both"/>
        <w:rPr>
          <w:sz w:val="28"/>
          <w:szCs w:val="28"/>
        </w:rPr>
      </w:pPr>
      <w:r>
        <w:rPr>
          <w:sz w:val="28"/>
          <w:szCs w:val="28"/>
        </w:rPr>
        <w:t>Rèn kĩ năng làm việc nhóm, kĩ năng làm việc với quả địa cầu, lược đồ, tranh ảnh.</w:t>
      </w:r>
    </w:p>
    <w:p w:rsidR="007C7C3E" w:rsidRDefault="00A43656">
      <w:pPr>
        <w:spacing w:line="276" w:lineRule="auto"/>
        <w:ind w:left="360"/>
        <w:jc w:val="both"/>
        <w:rPr>
          <w:color w:val="FF0000"/>
          <w:sz w:val="28"/>
          <w:szCs w:val="28"/>
        </w:rPr>
      </w:pPr>
      <w:r>
        <w:rPr>
          <w:i/>
          <w:color w:val="FF0000"/>
          <w:sz w:val="28"/>
          <w:szCs w:val="28"/>
        </w:rPr>
        <w:t>GD QPAN:</w:t>
      </w:r>
      <w:r>
        <w:rPr>
          <w:color w:val="FF0000"/>
          <w:sz w:val="28"/>
          <w:szCs w:val="28"/>
        </w:rPr>
        <w:t xml:space="preserve"> Xem tranh, ảnh, video vị trí địa lí của Việt N</w:t>
      </w:r>
      <w:r>
        <w:rPr>
          <w:color w:val="FF0000"/>
          <w:sz w:val="28"/>
          <w:szCs w:val="28"/>
        </w:rPr>
        <w:t>am trên bản đồ Trái Đất và khu vực Đông Nam Á; vị trí địa lí địa phương trên bản đồ Việt Nam.</w:t>
      </w:r>
    </w:p>
    <w:p w:rsidR="007C7C3E" w:rsidRDefault="00A43656">
      <w:pPr>
        <w:ind w:left="360"/>
        <w:jc w:val="both"/>
        <w:rPr>
          <w:b/>
          <w:i/>
          <w:sz w:val="28"/>
          <w:szCs w:val="28"/>
        </w:rPr>
      </w:pPr>
      <w:r>
        <w:rPr>
          <w:b/>
          <w:i/>
          <w:sz w:val="28"/>
          <w:szCs w:val="28"/>
        </w:rPr>
        <w:t>*Phát triển năng lực, phẩm chất:</w:t>
      </w:r>
    </w:p>
    <w:p w:rsidR="007C7C3E" w:rsidRDefault="00A43656">
      <w:pPr>
        <w:ind w:left="360"/>
        <w:jc w:val="both"/>
        <w:rPr>
          <w:sz w:val="28"/>
          <w:szCs w:val="28"/>
        </w:rPr>
      </w:pPr>
      <w:r>
        <w:rPr>
          <w:sz w:val="28"/>
          <w:szCs w:val="28"/>
        </w:rPr>
        <w:t>Phẩm chất: Có tình yêu thiên nhiên, quê hương, đất nước. Ham học.</w:t>
      </w:r>
    </w:p>
    <w:p w:rsidR="007C7C3E" w:rsidRDefault="00A43656">
      <w:pPr>
        <w:ind w:left="360"/>
        <w:jc w:val="both"/>
        <w:rPr>
          <w:sz w:val="28"/>
          <w:szCs w:val="28"/>
        </w:rPr>
      </w:pPr>
      <w:r>
        <w:rPr>
          <w:sz w:val="28"/>
          <w:szCs w:val="28"/>
        </w:rPr>
        <w:t>Năng lực chung: NL làm việc nhóm, NL trình bày, NL tự chủ,…..</w:t>
      </w:r>
    </w:p>
    <w:p w:rsidR="007C7C3E" w:rsidRDefault="00A43656">
      <w:pPr>
        <w:ind w:left="360"/>
        <w:jc w:val="both"/>
        <w:rPr>
          <w:sz w:val="28"/>
          <w:szCs w:val="28"/>
        </w:rPr>
      </w:pPr>
      <w:r>
        <w:rPr>
          <w:sz w:val="28"/>
          <w:szCs w:val="28"/>
        </w:rPr>
        <w:t>N</w:t>
      </w:r>
      <w:r>
        <w:rPr>
          <w:sz w:val="28"/>
          <w:szCs w:val="28"/>
        </w:rPr>
        <w:t>ăng lực đặc thù: Phát triển NL Tìm hiểu môi trường tự nhiên, NL vận dụng kiến thức.</w:t>
      </w:r>
    </w:p>
    <w:p w:rsidR="007C7C3E" w:rsidRDefault="00A43656">
      <w:pPr>
        <w:pStyle w:val="ListParagraph"/>
        <w:numPr>
          <w:ilvl w:val="0"/>
          <w:numId w:val="1"/>
        </w:numPr>
        <w:tabs>
          <w:tab w:val="left" w:pos="567"/>
          <w:tab w:val="left" w:pos="709"/>
        </w:tabs>
        <w:spacing w:line="276" w:lineRule="auto"/>
        <w:ind w:left="284" w:firstLine="76"/>
        <w:jc w:val="both"/>
        <w:rPr>
          <w:sz w:val="28"/>
          <w:szCs w:val="28"/>
        </w:rPr>
      </w:pPr>
      <w:r>
        <w:rPr>
          <w:b/>
          <w:sz w:val="28"/>
          <w:szCs w:val="28"/>
        </w:rPr>
        <w:t>ĐỒ DÙNG DẠY HỌC</w:t>
      </w:r>
      <w:r>
        <w:rPr>
          <w:sz w:val="28"/>
          <w:szCs w:val="28"/>
        </w:rPr>
        <w:t xml:space="preserve"> </w:t>
      </w:r>
    </w:p>
    <w:p w:rsidR="007C7C3E" w:rsidRDefault="00A43656">
      <w:pPr>
        <w:pStyle w:val="ListParagraph"/>
        <w:tabs>
          <w:tab w:val="left" w:pos="567"/>
          <w:tab w:val="left" w:pos="709"/>
        </w:tabs>
        <w:ind w:left="360"/>
        <w:jc w:val="both"/>
        <w:rPr>
          <w:sz w:val="28"/>
          <w:szCs w:val="28"/>
        </w:rPr>
      </w:pPr>
      <w:r>
        <w:rPr>
          <w:sz w:val="28"/>
          <w:szCs w:val="28"/>
        </w:rPr>
        <w:t xml:space="preserve"> - SGK, Quả địa cầu, lược đồ, các đồ dùng cho trò chơi, Bài giảng PP</w:t>
      </w:r>
    </w:p>
    <w:p w:rsidR="007C7C3E" w:rsidRDefault="00A43656">
      <w:pPr>
        <w:pStyle w:val="ListParagraph"/>
        <w:numPr>
          <w:ilvl w:val="0"/>
          <w:numId w:val="1"/>
        </w:numPr>
        <w:tabs>
          <w:tab w:val="left" w:pos="567"/>
          <w:tab w:val="left" w:pos="709"/>
        </w:tabs>
        <w:spacing w:line="276" w:lineRule="auto"/>
        <w:ind w:left="851" w:hanging="491"/>
        <w:jc w:val="both"/>
        <w:rPr>
          <w:b/>
          <w:sz w:val="28"/>
          <w:szCs w:val="28"/>
        </w:rPr>
      </w:pPr>
      <w:r>
        <w:rPr>
          <w:b/>
          <w:sz w:val="28"/>
          <w:szCs w:val="28"/>
        </w:rPr>
        <w:t xml:space="preserve">HOẠT ĐỘNG DẠY – HỌC </w:t>
      </w:r>
      <w:r>
        <w:rPr>
          <w:b/>
          <w:color w:val="FF0000"/>
          <w:sz w:val="28"/>
          <w:szCs w:val="28"/>
        </w:rPr>
        <w:t xml:space="preserve">Tiết 1. Ngày dạy: </w:t>
      </w:r>
      <w:r w:rsidR="00325A2B">
        <w:rPr>
          <w:b/>
          <w:color w:val="FF0000"/>
          <w:sz w:val="28"/>
          <w:szCs w:val="28"/>
        </w:rPr>
        <w:t>10</w:t>
      </w:r>
      <w:bookmarkStart w:id="0" w:name="_GoBack"/>
      <w:bookmarkEnd w:id="0"/>
      <w:r>
        <w:rPr>
          <w:b/>
          <w:color w:val="FF0000"/>
          <w:sz w:val="28"/>
          <w:szCs w:val="28"/>
        </w:rPr>
        <w:t>/04/2024</w:t>
      </w:r>
    </w:p>
    <w:tbl>
      <w:tblPr>
        <w:tblStyle w:val="TableGrid"/>
        <w:tblW w:w="0" w:type="auto"/>
        <w:tblInd w:w="360" w:type="dxa"/>
        <w:tblLook w:val="04A0" w:firstRow="1" w:lastRow="0" w:firstColumn="1" w:lastColumn="0" w:noHBand="0" w:noVBand="1"/>
      </w:tblPr>
      <w:tblGrid>
        <w:gridCol w:w="4339"/>
        <w:gridCol w:w="4320"/>
      </w:tblGrid>
      <w:tr w:rsidR="007C7C3E">
        <w:tc>
          <w:tcPr>
            <w:tcW w:w="4339" w:type="dxa"/>
          </w:tcPr>
          <w:p w:rsidR="007C7C3E" w:rsidRDefault="00A43656">
            <w:pPr>
              <w:tabs>
                <w:tab w:val="left" w:pos="567"/>
                <w:tab w:val="left" w:pos="709"/>
              </w:tabs>
              <w:jc w:val="center"/>
              <w:rPr>
                <w:b/>
                <w:sz w:val="28"/>
                <w:szCs w:val="28"/>
              </w:rPr>
            </w:pPr>
            <w:r>
              <w:rPr>
                <w:b/>
                <w:sz w:val="28"/>
                <w:szCs w:val="28"/>
              </w:rPr>
              <w:t>HOẠT ĐỘNG GV</w:t>
            </w:r>
          </w:p>
        </w:tc>
        <w:tc>
          <w:tcPr>
            <w:tcW w:w="4320" w:type="dxa"/>
          </w:tcPr>
          <w:p w:rsidR="007C7C3E" w:rsidRDefault="00A43656">
            <w:pPr>
              <w:tabs>
                <w:tab w:val="left" w:pos="567"/>
                <w:tab w:val="left" w:pos="709"/>
              </w:tabs>
              <w:jc w:val="center"/>
              <w:rPr>
                <w:b/>
                <w:sz w:val="28"/>
                <w:szCs w:val="28"/>
              </w:rPr>
            </w:pPr>
            <w:r>
              <w:rPr>
                <w:b/>
                <w:sz w:val="28"/>
                <w:szCs w:val="28"/>
              </w:rPr>
              <w:t>HOẠT ĐỘNG HS</w:t>
            </w:r>
          </w:p>
        </w:tc>
      </w:tr>
      <w:tr w:rsidR="007C7C3E">
        <w:trPr>
          <w:trHeight w:val="3811"/>
        </w:trPr>
        <w:tc>
          <w:tcPr>
            <w:tcW w:w="4339" w:type="dxa"/>
          </w:tcPr>
          <w:p w:rsidR="007C7C3E" w:rsidRDefault="00A43656">
            <w:pPr>
              <w:pStyle w:val="ListParagraph"/>
              <w:numPr>
                <w:ilvl w:val="0"/>
                <w:numId w:val="4"/>
              </w:numPr>
              <w:tabs>
                <w:tab w:val="left" w:pos="567"/>
                <w:tab w:val="left" w:pos="709"/>
              </w:tabs>
              <w:ind w:hanging="720"/>
              <w:jc w:val="both"/>
              <w:rPr>
                <w:b/>
                <w:sz w:val="28"/>
                <w:szCs w:val="28"/>
              </w:rPr>
            </w:pPr>
            <w:r>
              <w:rPr>
                <w:b/>
                <w:sz w:val="28"/>
                <w:szCs w:val="28"/>
              </w:rPr>
              <w:t xml:space="preserve">Khởi động </w:t>
            </w:r>
            <w:r>
              <w:rPr>
                <w:sz w:val="28"/>
                <w:szCs w:val="28"/>
              </w:rPr>
              <w:t>(4p)</w:t>
            </w:r>
          </w:p>
          <w:p w:rsidR="007C7C3E" w:rsidRDefault="00A43656">
            <w:pPr>
              <w:pStyle w:val="ListParagraph"/>
              <w:numPr>
                <w:ilvl w:val="0"/>
                <w:numId w:val="3"/>
              </w:numPr>
              <w:tabs>
                <w:tab w:val="left" w:pos="-76"/>
                <w:tab w:val="left" w:pos="0"/>
                <w:tab w:val="left" w:pos="210"/>
              </w:tabs>
              <w:ind w:left="0" w:firstLine="0"/>
              <w:jc w:val="both"/>
              <w:rPr>
                <w:sz w:val="28"/>
                <w:szCs w:val="28"/>
              </w:rPr>
            </w:pPr>
            <w:r>
              <w:rPr>
                <w:sz w:val="28"/>
                <w:szCs w:val="28"/>
              </w:rPr>
              <w:t>GV tổ chức cho HS chơi trò chơi: “Kéo co”.</w:t>
            </w:r>
          </w:p>
          <w:p w:rsidR="007C7C3E" w:rsidRDefault="00A43656">
            <w:pPr>
              <w:pStyle w:val="ListParagraph"/>
              <w:numPr>
                <w:ilvl w:val="0"/>
                <w:numId w:val="3"/>
              </w:numPr>
              <w:tabs>
                <w:tab w:val="left" w:pos="-76"/>
                <w:tab w:val="left" w:pos="0"/>
                <w:tab w:val="left" w:pos="210"/>
              </w:tabs>
              <w:ind w:left="0" w:firstLine="0"/>
              <w:jc w:val="both"/>
              <w:rPr>
                <w:sz w:val="28"/>
                <w:szCs w:val="28"/>
              </w:rPr>
            </w:pPr>
            <w:r>
              <w:rPr>
                <w:sz w:val="28"/>
                <w:szCs w:val="28"/>
              </w:rPr>
              <w:t>GV nêu luật chơi.</w:t>
            </w:r>
          </w:p>
          <w:p w:rsidR="007C7C3E" w:rsidRDefault="00A43656">
            <w:pPr>
              <w:pStyle w:val="ListParagraph"/>
              <w:tabs>
                <w:tab w:val="left" w:pos="-76"/>
                <w:tab w:val="left" w:pos="0"/>
                <w:tab w:val="left" w:pos="210"/>
              </w:tabs>
              <w:ind w:left="0"/>
              <w:jc w:val="both"/>
              <w:rPr>
                <w:sz w:val="28"/>
                <w:szCs w:val="28"/>
              </w:rPr>
            </w:pPr>
            <w:r>
              <w:rPr>
                <w:sz w:val="28"/>
                <w:szCs w:val="28"/>
              </w:rPr>
              <w:t>*Câu hỏi:</w:t>
            </w:r>
          </w:p>
          <w:p w:rsidR="007C7C3E" w:rsidRDefault="00A43656">
            <w:pPr>
              <w:pStyle w:val="ListParagraph"/>
              <w:tabs>
                <w:tab w:val="left" w:pos="-76"/>
                <w:tab w:val="left" w:pos="0"/>
                <w:tab w:val="left" w:pos="210"/>
              </w:tabs>
              <w:ind w:left="0"/>
              <w:jc w:val="both"/>
              <w:rPr>
                <w:sz w:val="28"/>
                <w:szCs w:val="28"/>
              </w:rPr>
            </w:pPr>
            <w:r>
              <w:rPr>
                <w:sz w:val="28"/>
                <w:szCs w:val="28"/>
              </w:rPr>
              <w:t>1/Mỗi bán cầu có bao nhiêu đới khí hậu? Đó là những đới khí hậu nào?</w:t>
            </w:r>
          </w:p>
          <w:p w:rsidR="007C7C3E" w:rsidRDefault="00A43656">
            <w:pPr>
              <w:pStyle w:val="ListParagraph"/>
              <w:tabs>
                <w:tab w:val="left" w:pos="-76"/>
                <w:tab w:val="left" w:pos="0"/>
                <w:tab w:val="left" w:pos="210"/>
              </w:tabs>
              <w:ind w:left="0"/>
              <w:jc w:val="both"/>
              <w:rPr>
                <w:sz w:val="28"/>
                <w:szCs w:val="28"/>
              </w:rPr>
            </w:pPr>
            <w:r>
              <w:rPr>
                <w:sz w:val="28"/>
                <w:szCs w:val="28"/>
              </w:rPr>
              <w:t>2/ Việt Nam thuộc đới khí hậu nào?</w:t>
            </w:r>
          </w:p>
          <w:p w:rsidR="007C7C3E" w:rsidRDefault="00A43656">
            <w:pPr>
              <w:pStyle w:val="ListParagraph"/>
              <w:tabs>
                <w:tab w:val="left" w:pos="-76"/>
                <w:tab w:val="left" w:pos="0"/>
                <w:tab w:val="left" w:pos="210"/>
              </w:tabs>
              <w:ind w:left="0"/>
              <w:jc w:val="both"/>
              <w:rPr>
                <w:sz w:val="28"/>
                <w:szCs w:val="28"/>
              </w:rPr>
            </w:pPr>
            <w:r>
              <w:rPr>
                <w:sz w:val="28"/>
                <w:szCs w:val="28"/>
              </w:rPr>
              <w:t>3/ Đố các bạn mình là quả gì?</w:t>
            </w:r>
          </w:p>
          <w:p w:rsidR="007C7C3E" w:rsidRDefault="00A43656">
            <w:pPr>
              <w:pStyle w:val="ListParagraph"/>
              <w:numPr>
                <w:ilvl w:val="0"/>
                <w:numId w:val="3"/>
              </w:numPr>
              <w:tabs>
                <w:tab w:val="left" w:pos="-76"/>
                <w:tab w:val="left" w:pos="0"/>
                <w:tab w:val="left" w:pos="210"/>
              </w:tabs>
              <w:ind w:hanging="654"/>
              <w:jc w:val="both"/>
              <w:rPr>
                <w:sz w:val="28"/>
                <w:szCs w:val="28"/>
              </w:rPr>
            </w:pPr>
            <w:r>
              <w:rPr>
                <w:sz w:val="28"/>
                <w:szCs w:val="28"/>
              </w:rPr>
              <w:t>GVNX, tuyên dương</w:t>
            </w:r>
          </w:p>
          <w:p w:rsidR="007C7C3E" w:rsidRDefault="00A43656">
            <w:pPr>
              <w:pStyle w:val="ListParagraph"/>
              <w:numPr>
                <w:ilvl w:val="0"/>
                <w:numId w:val="3"/>
              </w:numPr>
              <w:tabs>
                <w:tab w:val="left" w:pos="0"/>
                <w:tab w:val="left" w:pos="180"/>
              </w:tabs>
              <w:ind w:left="0" w:firstLine="0"/>
              <w:jc w:val="both"/>
              <w:rPr>
                <w:sz w:val="28"/>
                <w:szCs w:val="28"/>
              </w:rPr>
            </w:pPr>
            <w:r>
              <w:rPr>
                <w:sz w:val="28"/>
                <w:szCs w:val="28"/>
              </w:rPr>
              <w:t>YC HS nói về quan cảnh thiên</w:t>
            </w:r>
            <w:r>
              <w:rPr>
                <w:sz w:val="28"/>
                <w:szCs w:val="28"/>
              </w:rPr>
              <w:t xml:space="preserve"> nhiên nơi em sống?</w:t>
            </w:r>
          </w:p>
          <w:p w:rsidR="007C7C3E" w:rsidRDefault="00A43656">
            <w:pPr>
              <w:tabs>
                <w:tab w:val="left" w:pos="567"/>
                <w:tab w:val="left" w:pos="709"/>
              </w:tabs>
              <w:jc w:val="both"/>
              <w:rPr>
                <w:i/>
                <w:sz w:val="28"/>
                <w:szCs w:val="28"/>
              </w:rPr>
            </w:pPr>
            <w:r>
              <w:rPr>
                <w:i/>
                <w:sz w:val="28"/>
                <w:szCs w:val="28"/>
              </w:rPr>
              <w:t>*Kết nối bài mới</w:t>
            </w:r>
          </w:p>
          <w:p w:rsidR="007C7C3E" w:rsidRDefault="00A43656">
            <w:pPr>
              <w:tabs>
                <w:tab w:val="left" w:pos="567"/>
                <w:tab w:val="left" w:pos="709"/>
              </w:tabs>
              <w:jc w:val="both"/>
              <w:rPr>
                <w:sz w:val="28"/>
                <w:szCs w:val="28"/>
              </w:rPr>
            </w:pPr>
            <w:r>
              <w:rPr>
                <w:b/>
                <w:sz w:val="28"/>
                <w:szCs w:val="28"/>
              </w:rPr>
              <w:t xml:space="preserve">2. Khám phá  </w:t>
            </w:r>
            <w:r>
              <w:rPr>
                <w:sz w:val="28"/>
                <w:szCs w:val="28"/>
              </w:rPr>
              <w:t>(15p)</w:t>
            </w:r>
          </w:p>
          <w:p w:rsidR="007C7C3E" w:rsidRDefault="00A43656">
            <w:pPr>
              <w:tabs>
                <w:tab w:val="left" w:pos="567"/>
                <w:tab w:val="left" w:pos="709"/>
              </w:tabs>
              <w:jc w:val="both"/>
              <w:rPr>
                <w:i/>
                <w:sz w:val="28"/>
                <w:szCs w:val="28"/>
              </w:rPr>
            </w:pPr>
            <w:r>
              <w:rPr>
                <w:i/>
                <w:sz w:val="28"/>
                <w:szCs w:val="28"/>
              </w:rPr>
              <w:t>HĐ 1: Lục địa và đại dương</w:t>
            </w:r>
          </w:p>
          <w:p w:rsidR="007C7C3E" w:rsidRDefault="00A43656">
            <w:pPr>
              <w:pStyle w:val="ListParagraph"/>
              <w:numPr>
                <w:ilvl w:val="0"/>
                <w:numId w:val="3"/>
              </w:numPr>
              <w:tabs>
                <w:tab w:val="left" w:pos="0"/>
                <w:tab w:val="left" w:pos="225"/>
                <w:tab w:val="left" w:pos="567"/>
              </w:tabs>
              <w:ind w:left="0" w:firstLine="0"/>
              <w:jc w:val="both"/>
              <w:rPr>
                <w:sz w:val="28"/>
                <w:szCs w:val="28"/>
              </w:rPr>
            </w:pPr>
            <w:r>
              <w:rPr>
                <w:sz w:val="28"/>
                <w:szCs w:val="28"/>
              </w:rPr>
              <w:t>YC HS đọc thông tin và quan sát quả địa cầu (Nhóm 4) để:</w:t>
            </w:r>
          </w:p>
          <w:p w:rsidR="007C7C3E" w:rsidRDefault="00A43656">
            <w:pPr>
              <w:tabs>
                <w:tab w:val="left" w:pos="567"/>
                <w:tab w:val="left" w:pos="709"/>
              </w:tabs>
              <w:jc w:val="both"/>
              <w:rPr>
                <w:sz w:val="28"/>
                <w:szCs w:val="28"/>
              </w:rPr>
            </w:pPr>
            <w:r>
              <w:rPr>
                <w:sz w:val="28"/>
                <w:szCs w:val="28"/>
              </w:rPr>
              <w:t>+ Xác định lục địa và đại dương.</w:t>
            </w:r>
          </w:p>
          <w:p w:rsidR="007C7C3E" w:rsidRDefault="00A43656">
            <w:pPr>
              <w:tabs>
                <w:tab w:val="left" w:pos="567"/>
                <w:tab w:val="left" w:pos="709"/>
              </w:tabs>
              <w:jc w:val="both"/>
              <w:rPr>
                <w:sz w:val="28"/>
                <w:szCs w:val="28"/>
              </w:rPr>
            </w:pPr>
            <w:r>
              <w:rPr>
                <w:sz w:val="28"/>
                <w:szCs w:val="28"/>
              </w:rPr>
              <w:lastRenderedPageBreak/>
              <w:t>+ So sánh diện tích giữa lục địa và đại dương.</w:t>
            </w:r>
          </w:p>
          <w:p w:rsidR="007C7C3E" w:rsidRDefault="00A43656">
            <w:pPr>
              <w:tabs>
                <w:tab w:val="left" w:pos="567"/>
                <w:tab w:val="left" w:pos="709"/>
              </w:tabs>
              <w:jc w:val="both"/>
              <w:rPr>
                <w:sz w:val="28"/>
                <w:szCs w:val="28"/>
              </w:rPr>
            </w:pPr>
            <w:r>
              <w:rPr>
                <w:sz w:val="28"/>
                <w:szCs w:val="28"/>
              </w:rPr>
              <w:t>GV chốt: Đại dương chiếm phần lớn di</w:t>
            </w:r>
            <w:r>
              <w:rPr>
                <w:sz w:val="28"/>
                <w:szCs w:val="28"/>
              </w:rPr>
              <w:t>ện tích bề mặt trái đất.</w:t>
            </w:r>
          </w:p>
          <w:p w:rsidR="007C7C3E" w:rsidRDefault="00A43656">
            <w:pPr>
              <w:tabs>
                <w:tab w:val="left" w:pos="567"/>
                <w:tab w:val="left" w:pos="709"/>
              </w:tabs>
              <w:jc w:val="both"/>
              <w:rPr>
                <w:i/>
                <w:sz w:val="28"/>
                <w:szCs w:val="28"/>
              </w:rPr>
            </w:pPr>
            <w:r>
              <w:rPr>
                <w:i/>
                <w:sz w:val="28"/>
                <w:szCs w:val="28"/>
              </w:rPr>
              <w:t>HĐ 2: Châu lục và đại dương</w:t>
            </w:r>
          </w:p>
          <w:p w:rsidR="007C7C3E" w:rsidRDefault="00A43656">
            <w:pPr>
              <w:pStyle w:val="ListParagraph"/>
              <w:numPr>
                <w:ilvl w:val="0"/>
                <w:numId w:val="3"/>
              </w:numPr>
              <w:tabs>
                <w:tab w:val="left" w:pos="0"/>
                <w:tab w:val="left" w:pos="349"/>
                <w:tab w:val="left" w:pos="567"/>
              </w:tabs>
              <w:ind w:left="66" w:firstLine="0"/>
              <w:jc w:val="both"/>
              <w:rPr>
                <w:sz w:val="28"/>
                <w:szCs w:val="28"/>
              </w:rPr>
            </w:pPr>
            <w:r>
              <w:rPr>
                <w:sz w:val="28"/>
                <w:szCs w:val="28"/>
              </w:rPr>
              <w:t>YC HS làm việc cá nhân, qua sát hình 2: Tìm và kể tên các châu lục và đại dương.</w:t>
            </w: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A43656">
            <w:pPr>
              <w:tabs>
                <w:tab w:val="left" w:pos="0"/>
                <w:tab w:val="left" w:pos="349"/>
                <w:tab w:val="left" w:pos="567"/>
              </w:tabs>
              <w:jc w:val="both"/>
              <w:rPr>
                <w:sz w:val="28"/>
                <w:szCs w:val="28"/>
              </w:rPr>
            </w:pPr>
            <w:r>
              <w:rPr>
                <w:b/>
                <w:sz w:val="28"/>
                <w:szCs w:val="28"/>
              </w:rPr>
              <w:t xml:space="preserve">3.Thực hành </w:t>
            </w:r>
            <w:r>
              <w:rPr>
                <w:sz w:val="28"/>
                <w:szCs w:val="28"/>
              </w:rPr>
              <w:t>(15p)</w:t>
            </w:r>
          </w:p>
          <w:p w:rsidR="007C7C3E" w:rsidRDefault="00A43656">
            <w:pPr>
              <w:tabs>
                <w:tab w:val="left" w:pos="0"/>
                <w:tab w:val="left" w:pos="349"/>
                <w:tab w:val="left" w:pos="567"/>
              </w:tabs>
              <w:jc w:val="both"/>
              <w:rPr>
                <w:sz w:val="28"/>
                <w:szCs w:val="28"/>
              </w:rPr>
            </w:pPr>
            <w:r>
              <w:rPr>
                <w:sz w:val="28"/>
                <w:szCs w:val="28"/>
              </w:rPr>
              <w:t>*YC HS thảo luận nhóm đôi, làm việc với quả địa cầu:</w:t>
            </w:r>
          </w:p>
          <w:p w:rsidR="007C7C3E" w:rsidRDefault="007C7C3E">
            <w:pPr>
              <w:tabs>
                <w:tab w:val="left" w:pos="0"/>
                <w:tab w:val="left" w:pos="349"/>
                <w:tab w:val="left" w:pos="567"/>
              </w:tabs>
              <w:jc w:val="both"/>
              <w:rPr>
                <w:sz w:val="28"/>
                <w:szCs w:val="28"/>
              </w:rPr>
            </w:pPr>
          </w:p>
          <w:p w:rsidR="007C7C3E" w:rsidRDefault="00A43656">
            <w:pPr>
              <w:tabs>
                <w:tab w:val="left" w:pos="0"/>
                <w:tab w:val="left" w:pos="349"/>
                <w:tab w:val="left" w:pos="567"/>
              </w:tabs>
              <w:jc w:val="both"/>
              <w:rPr>
                <w:sz w:val="28"/>
                <w:szCs w:val="28"/>
              </w:rPr>
            </w:pPr>
            <w:r>
              <w:rPr>
                <w:sz w:val="28"/>
                <w:szCs w:val="28"/>
              </w:rPr>
              <w:t xml:space="preserve">+ Từng châu lục tiếp giáp với các đại dương </w:t>
            </w:r>
            <w:r>
              <w:rPr>
                <w:sz w:val="28"/>
                <w:szCs w:val="28"/>
              </w:rPr>
              <w:t>nào?</w:t>
            </w: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7C7C3E">
            <w:pPr>
              <w:tabs>
                <w:tab w:val="left" w:pos="0"/>
                <w:tab w:val="left" w:pos="349"/>
                <w:tab w:val="left" w:pos="567"/>
              </w:tabs>
              <w:jc w:val="both"/>
              <w:rPr>
                <w:sz w:val="28"/>
                <w:szCs w:val="28"/>
              </w:rPr>
            </w:pPr>
          </w:p>
          <w:p w:rsidR="007C7C3E" w:rsidRDefault="00A43656">
            <w:pPr>
              <w:tabs>
                <w:tab w:val="left" w:pos="0"/>
                <w:tab w:val="left" w:pos="349"/>
                <w:tab w:val="left" w:pos="567"/>
              </w:tabs>
              <w:jc w:val="both"/>
              <w:rPr>
                <w:sz w:val="28"/>
                <w:szCs w:val="28"/>
              </w:rPr>
            </w:pPr>
            <w:r>
              <w:rPr>
                <w:sz w:val="28"/>
                <w:szCs w:val="28"/>
              </w:rPr>
              <w:t>+ Nước Việt Nam nằm ở châu lục nào? Tiếp giáp với Biển thuộc đại dương nào?</w:t>
            </w:r>
          </w:p>
          <w:p w:rsidR="007C7C3E" w:rsidRDefault="00A43656">
            <w:pPr>
              <w:pStyle w:val="ListParagraph"/>
              <w:numPr>
                <w:ilvl w:val="0"/>
                <w:numId w:val="3"/>
              </w:numPr>
              <w:tabs>
                <w:tab w:val="left" w:pos="0"/>
                <w:tab w:val="left" w:pos="185"/>
                <w:tab w:val="left" w:pos="349"/>
                <w:tab w:val="left" w:pos="567"/>
              </w:tabs>
              <w:ind w:hanging="720"/>
              <w:jc w:val="both"/>
              <w:rPr>
                <w:sz w:val="28"/>
                <w:szCs w:val="28"/>
              </w:rPr>
            </w:pPr>
            <w:r>
              <w:rPr>
                <w:sz w:val="28"/>
                <w:szCs w:val="28"/>
              </w:rPr>
              <w:t>YC HS chỉ vị trí Việt Nam trên bản đồ.</w:t>
            </w:r>
          </w:p>
          <w:p w:rsidR="007C7C3E" w:rsidRDefault="00A43656">
            <w:pPr>
              <w:tabs>
                <w:tab w:val="left" w:pos="0"/>
                <w:tab w:val="left" w:pos="185"/>
                <w:tab w:val="left" w:pos="349"/>
                <w:tab w:val="left" w:pos="567"/>
              </w:tabs>
              <w:jc w:val="both"/>
              <w:rPr>
                <w:color w:val="FF0000"/>
                <w:sz w:val="28"/>
                <w:szCs w:val="28"/>
              </w:rPr>
            </w:pPr>
            <w:r>
              <w:rPr>
                <w:i/>
                <w:color w:val="FF0000"/>
                <w:sz w:val="28"/>
                <w:szCs w:val="28"/>
              </w:rPr>
              <w:t>GD QPAN:</w:t>
            </w:r>
            <w:r>
              <w:rPr>
                <w:color w:val="FF0000"/>
                <w:sz w:val="28"/>
                <w:szCs w:val="28"/>
              </w:rPr>
              <w:t xml:space="preserve"> Xem tranh, ảnh, video vị trí địa lí của Việt Nam trên bản đồ Trái Đất và khu vực Đông Nam Á; vị trí địa lí địa phương trên bản đồ Việt Nam.</w:t>
            </w:r>
          </w:p>
          <w:p w:rsidR="007C7C3E" w:rsidRDefault="00A43656">
            <w:pPr>
              <w:pStyle w:val="ListParagraph"/>
              <w:numPr>
                <w:ilvl w:val="0"/>
                <w:numId w:val="3"/>
              </w:numPr>
              <w:tabs>
                <w:tab w:val="left" w:pos="0"/>
                <w:tab w:val="left" w:pos="195"/>
                <w:tab w:val="left" w:pos="349"/>
                <w:tab w:val="left" w:pos="567"/>
              </w:tabs>
              <w:ind w:hanging="720"/>
              <w:jc w:val="both"/>
              <w:rPr>
                <w:sz w:val="28"/>
                <w:szCs w:val="28"/>
              </w:rPr>
            </w:pPr>
            <w:r>
              <w:rPr>
                <w:sz w:val="28"/>
                <w:szCs w:val="28"/>
              </w:rPr>
              <w:t>GVNX, tuyên dương.</w:t>
            </w:r>
          </w:p>
          <w:p w:rsidR="007C7C3E" w:rsidRDefault="00A43656">
            <w:pPr>
              <w:pStyle w:val="ListParagraph"/>
              <w:numPr>
                <w:ilvl w:val="0"/>
                <w:numId w:val="3"/>
              </w:numPr>
              <w:tabs>
                <w:tab w:val="left" w:pos="0"/>
                <w:tab w:val="left" w:pos="195"/>
                <w:tab w:val="left" w:pos="349"/>
                <w:tab w:val="left" w:pos="567"/>
              </w:tabs>
              <w:ind w:hanging="720"/>
              <w:jc w:val="both"/>
              <w:rPr>
                <w:sz w:val="28"/>
                <w:szCs w:val="28"/>
              </w:rPr>
            </w:pPr>
            <w:r>
              <w:rPr>
                <w:sz w:val="28"/>
                <w:szCs w:val="28"/>
              </w:rPr>
              <w:t>GV chốt nội dung SGK</w:t>
            </w:r>
          </w:p>
          <w:p w:rsidR="007C7C3E" w:rsidRDefault="00A43656">
            <w:pPr>
              <w:tabs>
                <w:tab w:val="left" w:pos="0"/>
                <w:tab w:val="left" w:pos="195"/>
                <w:tab w:val="left" w:pos="349"/>
                <w:tab w:val="left" w:pos="567"/>
              </w:tabs>
              <w:jc w:val="both"/>
              <w:rPr>
                <w:sz w:val="28"/>
                <w:szCs w:val="28"/>
              </w:rPr>
            </w:pPr>
            <w:r>
              <w:rPr>
                <w:i/>
                <w:sz w:val="28"/>
                <w:szCs w:val="28"/>
              </w:rPr>
              <w:t xml:space="preserve">*Củng cố - dặn dò </w:t>
            </w:r>
            <w:r>
              <w:rPr>
                <w:sz w:val="28"/>
                <w:szCs w:val="28"/>
              </w:rPr>
              <w:t>(3p)</w:t>
            </w:r>
          </w:p>
          <w:p w:rsidR="007C7C3E" w:rsidRDefault="00A43656">
            <w:pPr>
              <w:tabs>
                <w:tab w:val="left" w:pos="0"/>
                <w:tab w:val="left" w:pos="195"/>
                <w:tab w:val="left" w:pos="349"/>
                <w:tab w:val="left" w:pos="567"/>
              </w:tabs>
              <w:jc w:val="both"/>
              <w:rPr>
                <w:sz w:val="28"/>
                <w:szCs w:val="28"/>
              </w:rPr>
            </w:pPr>
            <w:r>
              <w:rPr>
                <w:sz w:val="28"/>
                <w:szCs w:val="28"/>
              </w:rPr>
              <w:t>- Chơi trò chơi: “Ai nhanh, Ai đúng?”</w:t>
            </w:r>
          </w:p>
          <w:p w:rsidR="007C7C3E" w:rsidRDefault="00A43656">
            <w:pPr>
              <w:tabs>
                <w:tab w:val="left" w:pos="0"/>
                <w:tab w:val="left" w:pos="195"/>
                <w:tab w:val="left" w:pos="349"/>
                <w:tab w:val="left" w:pos="567"/>
              </w:tabs>
              <w:jc w:val="both"/>
              <w:rPr>
                <w:sz w:val="28"/>
                <w:szCs w:val="28"/>
              </w:rPr>
            </w:pPr>
            <w:r>
              <w:rPr>
                <w:sz w:val="28"/>
                <w:szCs w:val="28"/>
              </w:rPr>
              <w:t>- Luật chơi. C</w:t>
            </w:r>
            <w:r>
              <w:rPr>
                <w:sz w:val="28"/>
                <w:szCs w:val="28"/>
              </w:rPr>
              <w:t>hia lớp thành 2 đội, các đội thi ghép nhanh tên các châu lục, đại dương lên lược đồ.</w:t>
            </w:r>
          </w:p>
          <w:p w:rsidR="007C7C3E" w:rsidRDefault="00A43656">
            <w:pPr>
              <w:tabs>
                <w:tab w:val="left" w:pos="0"/>
                <w:tab w:val="left" w:pos="349"/>
                <w:tab w:val="left" w:pos="567"/>
              </w:tabs>
              <w:jc w:val="both"/>
              <w:rPr>
                <w:sz w:val="28"/>
                <w:szCs w:val="28"/>
              </w:rPr>
            </w:pPr>
            <w:r>
              <w:rPr>
                <w:sz w:val="28"/>
                <w:szCs w:val="28"/>
              </w:rPr>
              <w:lastRenderedPageBreak/>
              <w:t>- Nhắc nhỡ HS sưu tầm tranh ảnh và thông tin về các dạng địa hình</w:t>
            </w:r>
          </w:p>
        </w:tc>
        <w:tc>
          <w:tcPr>
            <w:tcW w:w="4320" w:type="dxa"/>
          </w:tcPr>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A43656">
            <w:pPr>
              <w:pStyle w:val="ListParagraph"/>
              <w:tabs>
                <w:tab w:val="left" w:pos="0"/>
                <w:tab w:val="left" w:pos="153"/>
                <w:tab w:val="left" w:pos="567"/>
              </w:tabs>
              <w:ind w:left="0"/>
              <w:jc w:val="both"/>
              <w:rPr>
                <w:sz w:val="28"/>
                <w:szCs w:val="28"/>
              </w:rPr>
            </w:pPr>
            <w:r>
              <w:rPr>
                <w:sz w:val="28"/>
                <w:szCs w:val="28"/>
              </w:rPr>
              <w:t>-Lớp chia thành 2 đội và tham gia chơi.</w:t>
            </w:r>
          </w:p>
          <w:p w:rsidR="007C7C3E" w:rsidRDefault="007C7C3E">
            <w:pPr>
              <w:pStyle w:val="ListParagraph"/>
              <w:tabs>
                <w:tab w:val="left" w:pos="0"/>
                <w:tab w:val="left" w:pos="153"/>
                <w:tab w:val="left" w:pos="567"/>
              </w:tabs>
              <w:ind w:left="0"/>
              <w:jc w:val="both"/>
              <w:rPr>
                <w:sz w:val="28"/>
                <w:szCs w:val="28"/>
              </w:rPr>
            </w:pPr>
          </w:p>
          <w:p w:rsidR="007C7C3E" w:rsidRDefault="00A43656">
            <w:pPr>
              <w:pStyle w:val="ListParagraph"/>
              <w:tabs>
                <w:tab w:val="left" w:pos="0"/>
                <w:tab w:val="left" w:pos="153"/>
                <w:tab w:val="left" w:pos="567"/>
              </w:tabs>
              <w:ind w:left="0"/>
              <w:jc w:val="both"/>
              <w:rPr>
                <w:sz w:val="28"/>
                <w:szCs w:val="28"/>
              </w:rPr>
            </w:pPr>
            <w:r>
              <w:rPr>
                <w:sz w:val="28"/>
                <w:szCs w:val="28"/>
              </w:rPr>
              <w:t>-Lắng nghe.</w:t>
            </w: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7C7C3E">
            <w:pPr>
              <w:pStyle w:val="ListParagraph"/>
              <w:tabs>
                <w:tab w:val="left" w:pos="0"/>
                <w:tab w:val="left" w:pos="153"/>
                <w:tab w:val="left" w:pos="567"/>
              </w:tabs>
              <w:ind w:left="0"/>
              <w:jc w:val="both"/>
              <w:rPr>
                <w:sz w:val="28"/>
                <w:szCs w:val="28"/>
              </w:rPr>
            </w:pPr>
          </w:p>
          <w:p w:rsidR="007C7C3E" w:rsidRDefault="00A43656">
            <w:pPr>
              <w:pStyle w:val="ListParagraph"/>
              <w:numPr>
                <w:ilvl w:val="0"/>
                <w:numId w:val="3"/>
              </w:numPr>
              <w:tabs>
                <w:tab w:val="left" w:pos="0"/>
                <w:tab w:val="left" w:pos="153"/>
                <w:tab w:val="left" w:pos="567"/>
              </w:tabs>
              <w:ind w:left="-35" w:firstLine="35"/>
              <w:jc w:val="both"/>
              <w:rPr>
                <w:sz w:val="28"/>
                <w:szCs w:val="28"/>
              </w:rPr>
            </w:pPr>
            <w:r>
              <w:rPr>
                <w:sz w:val="28"/>
                <w:szCs w:val="28"/>
              </w:rPr>
              <w:t xml:space="preserve">Nói về quan cảnh thiên nhiên nơi các em </w:t>
            </w:r>
            <w:r>
              <w:rPr>
                <w:sz w:val="28"/>
                <w:szCs w:val="28"/>
              </w:rPr>
              <w:t>sống</w:t>
            </w: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A43656">
            <w:pPr>
              <w:tabs>
                <w:tab w:val="left" w:pos="0"/>
                <w:tab w:val="left" w:pos="153"/>
                <w:tab w:val="left" w:pos="567"/>
              </w:tabs>
              <w:jc w:val="both"/>
              <w:rPr>
                <w:sz w:val="28"/>
                <w:szCs w:val="28"/>
              </w:rPr>
            </w:pPr>
            <w:r>
              <w:rPr>
                <w:sz w:val="28"/>
                <w:szCs w:val="28"/>
              </w:rPr>
              <w:t>-Làm việc nhóm 4.</w:t>
            </w:r>
          </w:p>
          <w:p w:rsidR="007C7C3E" w:rsidRDefault="00A43656">
            <w:pPr>
              <w:tabs>
                <w:tab w:val="left" w:pos="0"/>
                <w:tab w:val="left" w:pos="153"/>
                <w:tab w:val="left" w:pos="567"/>
              </w:tabs>
              <w:jc w:val="both"/>
              <w:rPr>
                <w:sz w:val="28"/>
                <w:szCs w:val="28"/>
              </w:rPr>
            </w:pPr>
            <w:r>
              <w:rPr>
                <w:sz w:val="28"/>
                <w:szCs w:val="28"/>
              </w:rPr>
              <w:t>*Đại diện trình bày.</w:t>
            </w:r>
          </w:p>
          <w:p w:rsidR="007C7C3E" w:rsidRDefault="00A43656">
            <w:pPr>
              <w:pStyle w:val="ListParagraph"/>
              <w:numPr>
                <w:ilvl w:val="0"/>
                <w:numId w:val="3"/>
              </w:numPr>
              <w:tabs>
                <w:tab w:val="left" w:pos="0"/>
                <w:tab w:val="left" w:pos="153"/>
                <w:tab w:val="left" w:pos="567"/>
              </w:tabs>
              <w:ind w:hanging="756"/>
              <w:jc w:val="both"/>
              <w:rPr>
                <w:sz w:val="28"/>
                <w:szCs w:val="28"/>
              </w:rPr>
            </w:pPr>
            <w:r>
              <w:rPr>
                <w:sz w:val="28"/>
                <w:szCs w:val="28"/>
              </w:rPr>
              <w:t>HS lên xác định lục địa và đại dương</w:t>
            </w:r>
          </w:p>
          <w:p w:rsidR="007C7C3E" w:rsidRDefault="00A43656">
            <w:pPr>
              <w:pStyle w:val="ListParagraph"/>
              <w:numPr>
                <w:ilvl w:val="0"/>
                <w:numId w:val="3"/>
              </w:numPr>
              <w:tabs>
                <w:tab w:val="left" w:pos="0"/>
                <w:tab w:val="left" w:pos="153"/>
                <w:tab w:val="left" w:pos="567"/>
              </w:tabs>
              <w:ind w:left="0" w:hanging="36"/>
              <w:jc w:val="both"/>
              <w:rPr>
                <w:sz w:val="28"/>
                <w:szCs w:val="28"/>
              </w:rPr>
            </w:pPr>
            <w:r>
              <w:rPr>
                <w:sz w:val="28"/>
                <w:szCs w:val="28"/>
              </w:rPr>
              <w:t>Đại dương chiếm ¾ diện tích bề mặt trái đất.</w:t>
            </w: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7C7C3E">
            <w:pPr>
              <w:tabs>
                <w:tab w:val="left" w:pos="0"/>
                <w:tab w:val="left" w:pos="153"/>
                <w:tab w:val="left" w:pos="567"/>
              </w:tabs>
              <w:jc w:val="both"/>
              <w:rPr>
                <w:sz w:val="28"/>
                <w:szCs w:val="28"/>
              </w:rPr>
            </w:pPr>
          </w:p>
          <w:p w:rsidR="007C7C3E" w:rsidRDefault="00A43656">
            <w:pPr>
              <w:pStyle w:val="ListParagraph"/>
              <w:numPr>
                <w:ilvl w:val="0"/>
                <w:numId w:val="3"/>
              </w:numPr>
              <w:tabs>
                <w:tab w:val="left" w:pos="0"/>
                <w:tab w:val="left" w:pos="153"/>
              </w:tabs>
              <w:ind w:left="0" w:firstLine="0"/>
              <w:jc w:val="both"/>
              <w:rPr>
                <w:sz w:val="28"/>
                <w:szCs w:val="28"/>
              </w:rPr>
            </w:pPr>
            <w:r>
              <w:rPr>
                <w:sz w:val="28"/>
                <w:szCs w:val="28"/>
              </w:rPr>
              <w:t>6 Châu lục: Châu Á, châu Âu, châu Mĩ, châu Phi, châu Đại dương, châu Nam cực</w:t>
            </w:r>
          </w:p>
          <w:p w:rsidR="007C7C3E" w:rsidRDefault="00A43656">
            <w:pPr>
              <w:pStyle w:val="ListParagraph"/>
              <w:numPr>
                <w:ilvl w:val="0"/>
                <w:numId w:val="3"/>
              </w:numPr>
              <w:tabs>
                <w:tab w:val="left" w:pos="0"/>
                <w:tab w:val="left" w:pos="153"/>
              </w:tabs>
              <w:ind w:left="0" w:firstLine="0"/>
              <w:jc w:val="both"/>
              <w:rPr>
                <w:sz w:val="28"/>
                <w:szCs w:val="28"/>
              </w:rPr>
            </w:pPr>
            <w:r>
              <w:rPr>
                <w:sz w:val="28"/>
                <w:szCs w:val="28"/>
              </w:rPr>
              <w:t xml:space="preserve">Vài HS lên chỉ vị trí các châu lục trên lược </w:t>
            </w:r>
            <w:r>
              <w:rPr>
                <w:sz w:val="28"/>
                <w:szCs w:val="28"/>
              </w:rPr>
              <w:t>đồ.</w:t>
            </w:r>
          </w:p>
          <w:p w:rsidR="007C7C3E" w:rsidRDefault="00A43656">
            <w:pPr>
              <w:pStyle w:val="ListParagraph"/>
              <w:numPr>
                <w:ilvl w:val="0"/>
                <w:numId w:val="3"/>
              </w:numPr>
              <w:tabs>
                <w:tab w:val="left" w:pos="0"/>
                <w:tab w:val="left" w:pos="153"/>
              </w:tabs>
              <w:ind w:left="0" w:firstLine="0"/>
              <w:jc w:val="both"/>
              <w:rPr>
                <w:sz w:val="28"/>
                <w:szCs w:val="28"/>
              </w:rPr>
            </w:pPr>
            <w:r>
              <w:rPr>
                <w:sz w:val="28"/>
                <w:szCs w:val="28"/>
              </w:rPr>
              <w:t>4 đại dương: Ấn Độ Dương, Bắc Băng Dương, Thái Bình Dương, Đại Tây Dương.</w:t>
            </w:r>
          </w:p>
          <w:p w:rsidR="007C7C3E" w:rsidRDefault="00A43656">
            <w:pPr>
              <w:pStyle w:val="ListParagraph"/>
              <w:numPr>
                <w:ilvl w:val="0"/>
                <w:numId w:val="3"/>
              </w:numPr>
              <w:tabs>
                <w:tab w:val="left" w:pos="0"/>
                <w:tab w:val="left" w:pos="153"/>
              </w:tabs>
              <w:ind w:left="0" w:firstLine="0"/>
              <w:jc w:val="both"/>
              <w:rPr>
                <w:sz w:val="28"/>
                <w:szCs w:val="28"/>
              </w:rPr>
            </w:pPr>
            <w:r>
              <w:rPr>
                <w:sz w:val="28"/>
                <w:szCs w:val="28"/>
              </w:rPr>
              <w:t>Vài HS lên chỉ vị trí các đại dương.</w:t>
            </w:r>
          </w:p>
          <w:p w:rsidR="007C7C3E" w:rsidRDefault="007C7C3E">
            <w:pPr>
              <w:tabs>
                <w:tab w:val="left" w:pos="0"/>
                <w:tab w:val="left" w:pos="153"/>
              </w:tabs>
              <w:jc w:val="both"/>
              <w:rPr>
                <w:sz w:val="28"/>
                <w:szCs w:val="28"/>
              </w:rPr>
            </w:pPr>
          </w:p>
          <w:p w:rsidR="007C7C3E" w:rsidRDefault="007C7C3E">
            <w:pPr>
              <w:tabs>
                <w:tab w:val="left" w:pos="0"/>
                <w:tab w:val="left" w:pos="153"/>
              </w:tabs>
              <w:jc w:val="both"/>
              <w:rPr>
                <w:sz w:val="28"/>
                <w:szCs w:val="28"/>
              </w:rPr>
            </w:pPr>
          </w:p>
          <w:p w:rsidR="007C7C3E" w:rsidRDefault="007C7C3E">
            <w:pPr>
              <w:tabs>
                <w:tab w:val="left" w:pos="0"/>
                <w:tab w:val="left" w:pos="153"/>
              </w:tabs>
              <w:jc w:val="both"/>
              <w:rPr>
                <w:sz w:val="28"/>
                <w:szCs w:val="28"/>
              </w:rPr>
            </w:pPr>
          </w:p>
          <w:p w:rsidR="007C7C3E" w:rsidRDefault="007C7C3E">
            <w:pPr>
              <w:tabs>
                <w:tab w:val="left" w:pos="0"/>
                <w:tab w:val="left" w:pos="153"/>
              </w:tabs>
              <w:jc w:val="both"/>
              <w:rPr>
                <w:sz w:val="28"/>
                <w:szCs w:val="28"/>
              </w:rPr>
            </w:pPr>
          </w:p>
          <w:p w:rsidR="007C7C3E" w:rsidRDefault="00A43656">
            <w:pPr>
              <w:tabs>
                <w:tab w:val="left" w:pos="0"/>
                <w:tab w:val="left" w:pos="153"/>
              </w:tabs>
              <w:jc w:val="both"/>
              <w:rPr>
                <w:sz w:val="28"/>
                <w:szCs w:val="28"/>
              </w:rPr>
            </w:pPr>
            <w:r>
              <w:rPr>
                <w:sz w:val="28"/>
                <w:szCs w:val="28"/>
              </w:rPr>
              <w:t>*HS thảo luận nhóm đôi</w:t>
            </w:r>
          </w:p>
          <w:p w:rsidR="007C7C3E" w:rsidRDefault="00A43656">
            <w:pPr>
              <w:tabs>
                <w:tab w:val="left" w:pos="0"/>
                <w:tab w:val="left" w:pos="153"/>
              </w:tabs>
              <w:jc w:val="both"/>
              <w:rPr>
                <w:sz w:val="28"/>
                <w:szCs w:val="28"/>
              </w:rPr>
            </w:pPr>
            <w:r>
              <w:rPr>
                <w:sz w:val="28"/>
                <w:szCs w:val="28"/>
              </w:rPr>
              <w:t>- Đại diện các nhóm trình bày.</w:t>
            </w:r>
          </w:p>
          <w:p w:rsidR="007C7C3E" w:rsidRDefault="00A43656">
            <w:pPr>
              <w:tabs>
                <w:tab w:val="left" w:pos="0"/>
                <w:tab w:val="left" w:pos="153"/>
              </w:tabs>
              <w:jc w:val="both"/>
              <w:rPr>
                <w:sz w:val="28"/>
                <w:szCs w:val="28"/>
              </w:rPr>
            </w:pPr>
            <w:r>
              <w:rPr>
                <w:sz w:val="28"/>
                <w:szCs w:val="28"/>
              </w:rPr>
              <w:t>+ Châu Mĩ tiếp giáp với Đại Tây Dương, Thái Bình Dương.</w:t>
            </w:r>
          </w:p>
          <w:p w:rsidR="007C7C3E" w:rsidRDefault="00A43656">
            <w:pPr>
              <w:tabs>
                <w:tab w:val="left" w:pos="0"/>
                <w:tab w:val="left" w:pos="153"/>
              </w:tabs>
              <w:jc w:val="both"/>
              <w:rPr>
                <w:sz w:val="28"/>
                <w:szCs w:val="28"/>
              </w:rPr>
            </w:pPr>
            <w:r>
              <w:rPr>
                <w:sz w:val="28"/>
                <w:szCs w:val="28"/>
              </w:rPr>
              <w:t xml:space="preserve">+ Châu Phi tiếp giáp với </w:t>
            </w:r>
            <w:r>
              <w:rPr>
                <w:sz w:val="28"/>
                <w:szCs w:val="28"/>
              </w:rPr>
              <w:t>Đại Tây Dương, Ấn Độ Dương.</w:t>
            </w:r>
          </w:p>
          <w:p w:rsidR="007C7C3E" w:rsidRDefault="00A43656">
            <w:pPr>
              <w:tabs>
                <w:tab w:val="left" w:pos="0"/>
                <w:tab w:val="left" w:pos="153"/>
              </w:tabs>
              <w:jc w:val="both"/>
              <w:rPr>
                <w:sz w:val="28"/>
                <w:szCs w:val="28"/>
              </w:rPr>
            </w:pPr>
            <w:r>
              <w:rPr>
                <w:sz w:val="28"/>
                <w:szCs w:val="28"/>
              </w:rPr>
              <w:t>+ Châu Âu tiếp giáp Đại Tây Dương, Bắc Băng Dương.</w:t>
            </w:r>
          </w:p>
          <w:p w:rsidR="007C7C3E" w:rsidRDefault="00A43656">
            <w:pPr>
              <w:tabs>
                <w:tab w:val="left" w:pos="0"/>
                <w:tab w:val="left" w:pos="153"/>
              </w:tabs>
              <w:jc w:val="both"/>
              <w:rPr>
                <w:sz w:val="28"/>
                <w:szCs w:val="28"/>
              </w:rPr>
            </w:pPr>
            <w:r>
              <w:rPr>
                <w:sz w:val="28"/>
                <w:szCs w:val="28"/>
              </w:rPr>
              <w:t>+ Châu Á tiếp giáp với Ấn Độ Dương, Bắc Băng Dương, Thái Bình Dương.</w:t>
            </w:r>
          </w:p>
          <w:p w:rsidR="007C7C3E" w:rsidRDefault="00A43656">
            <w:pPr>
              <w:tabs>
                <w:tab w:val="left" w:pos="0"/>
                <w:tab w:val="left" w:pos="153"/>
              </w:tabs>
              <w:jc w:val="both"/>
              <w:rPr>
                <w:sz w:val="28"/>
                <w:szCs w:val="28"/>
              </w:rPr>
            </w:pPr>
            <w:r>
              <w:rPr>
                <w:sz w:val="28"/>
                <w:szCs w:val="28"/>
              </w:rPr>
              <w:t>+ Châu Nam Cực tiếp giáp với Thái Bình Dương, Đại Tây Dương, Ấn Độ Dương.</w:t>
            </w:r>
          </w:p>
          <w:p w:rsidR="007C7C3E" w:rsidRDefault="00A43656">
            <w:pPr>
              <w:pStyle w:val="ListParagraph"/>
              <w:numPr>
                <w:ilvl w:val="0"/>
                <w:numId w:val="3"/>
              </w:numPr>
              <w:tabs>
                <w:tab w:val="left" w:pos="0"/>
                <w:tab w:val="left" w:pos="153"/>
              </w:tabs>
              <w:ind w:left="-35" w:firstLine="35"/>
              <w:jc w:val="both"/>
              <w:rPr>
                <w:sz w:val="28"/>
                <w:szCs w:val="28"/>
              </w:rPr>
            </w:pPr>
            <w:r>
              <w:rPr>
                <w:sz w:val="28"/>
                <w:szCs w:val="28"/>
              </w:rPr>
              <w:t xml:space="preserve">Việt Nam nằm ở châu Á. Tiếp giáp </w:t>
            </w:r>
            <w:r>
              <w:rPr>
                <w:sz w:val="28"/>
                <w:szCs w:val="28"/>
              </w:rPr>
              <w:t>với biển thuộc Thái Bình Dương.</w:t>
            </w:r>
          </w:p>
          <w:p w:rsidR="007C7C3E" w:rsidRDefault="00A43656">
            <w:pPr>
              <w:pStyle w:val="ListParagraph"/>
              <w:numPr>
                <w:ilvl w:val="0"/>
                <w:numId w:val="3"/>
              </w:numPr>
              <w:tabs>
                <w:tab w:val="left" w:pos="0"/>
                <w:tab w:val="left" w:pos="153"/>
              </w:tabs>
              <w:ind w:hanging="720"/>
              <w:jc w:val="both"/>
              <w:rPr>
                <w:sz w:val="28"/>
                <w:szCs w:val="28"/>
              </w:rPr>
            </w:pPr>
            <w:r>
              <w:rPr>
                <w:sz w:val="28"/>
                <w:szCs w:val="28"/>
              </w:rPr>
              <w:t>Vài HS lên chỉ trên lược đồ.</w:t>
            </w:r>
          </w:p>
          <w:p w:rsidR="007C7C3E" w:rsidRDefault="007C7C3E">
            <w:pPr>
              <w:tabs>
                <w:tab w:val="left" w:pos="0"/>
                <w:tab w:val="left" w:pos="153"/>
              </w:tabs>
              <w:jc w:val="both"/>
              <w:rPr>
                <w:sz w:val="28"/>
                <w:szCs w:val="28"/>
              </w:rPr>
            </w:pPr>
          </w:p>
          <w:p w:rsidR="007C7C3E" w:rsidRDefault="00A43656">
            <w:pPr>
              <w:pStyle w:val="ListParagraph"/>
              <w:numPr>
                <w:ilvl w:val="0"/>
                <w:numId w:val="3"/>
              </w:numPr>
              <w:tabs>
                <w:tab w:val="left" w:pos="0"/>
                <w:tab w:val="left" w:pos="153"/>
              </w:tabs>
              <w:ind w:hanging="720"/>
              <w:jc w:val="both"/>
              <w:rPr>
                <w:sz w:val="28"/>
                <w:szCs w:val="28"/>
              </w:rPr>
            </w:pPr>
            <w:r>
              <w:rPr>
                <w:sz w:val="28"/>
                <w:szCs w:val="28"/>
              </w:rPr>
              <w:t>2-3 HS đọc</w:t>
            </w:r>
          </w:p>
          <w:p w:rsidR="007C7C3E" w:rsidRDefault="007C7C3E">
            <w:pPr>
              <w:pStyle w:val="ListParagraph"/>
              <w:rPr>
                <w:sz w:val="28"/>
                <w:szCs w:val="28"/>
              </w:rPr>
            </w:pPr>
          </w:p>
          <w:p w:rsidR="007C7C3E" w:rsidRDefault="00A43656">
            <w:pPr>
              <w:pStyle w:val="ListParagraph"/>
              <w:numPr>
                <w:ilvl w:val="0"/>
                <w:numId w:val="3"/>
              </w:numPr>
              <w:tabs>
                <w:tab w:val="left" w:pos="0"/>
                <w:tab w:val="left" w:pos="153"/>
              </w:tabs>
              <w:ind w:hanging="720"/>
              <w:jc w:val="both"/>
              <w:rPr>
                <w:sz w:val="28"/>
                <w:szCs w:val="28"/>
              </w:rPr>
            </w:pPr>
            <w:r>
              <w:rPr>
                <w:sz w:val="28"/>
                <w:szCs w:val="28"/>
              </w:rPr>
              <w:t>HS tham gia trò chơi.</w:t>
            </w:r>
          </w:p>
          <w:p w:rsidR="007C7C3E" w:rsidRDefault="007C7C3E">
            <w:pPr>
              <w:tabs>
                <w:tab w:val="left" w:pos="0"/>
                <w:tab w:val="left" w:pos="153"/>
              </w:tabs>
              <w:jc w:val="both"/>
              <w:rPr>
                <w:sz w:val="28"/>
                <w:szCs w:val="28"/>
              </w:rPr>
            </w:pPr>
          </w:p>
        </w:tc>
      </w:tr>
    </w:tbl>
    <w:p w:rsidR="007C7C3E" w:rsidRDefault="00A43656">
      <w:pPr>
        <w:tabs>
          <w:tab w:val="left" w:pos="567"/>
          <w:tab w:val="left" w:pos="709"/>
        </w:tabs>
        <w:spacing w:line="276" w:lineRule="auto"/>
        <w:ind w:left="720"/>
        <w:rPr>
          <w:b/>
          <w:sz w:val="28"/>
          <w:szCs w:val="28"/>
        </w:rPr>
      </w:pPr>
      <w:r>
        <w:rPr>
          <w:rFonts w:eastAsia="Calibri"/>
          <w:b/>
          <w:bCs/>
          <w:sz w:val="28"/>
          <w:szCs w:val="28"/>
        </w:rPr>
        <w:lastRenderedPageBreak/>
        <w:t>III/ HO</w:t>
      </w:r>
      <w:r>
        <w:rPr>
          <w:rFonts w:eastAsia="Calibri"/>
          <w:b/>
          <w:bCs/>
          <w:sz w:val="28"/>
          <w:szCs w:val="28"/>
        </w:rPr>
        <w:t>Ạ</w:t>
      </w:r>
      <w:r>
        <w:rPr>
          <w:rFonts w:eastAsia="Calibri"/>
          <w:b/>
          <w:bCs/>
          <w:sz w:val="28"/>
          <w:szCs w:val="28"/>
        </w:rPr>
        <w:t>T Đ</w:t>
      </w:r>
      <w:r>
        <w:rPr>
          <w:rFonts w:eastAsia="Calibri"/>
          <w:b/>
          <w:bCs/>
          <w:sz w:val="28"/>
          <w:szCs w:val="28"/>
        </w:rPr>
        <w:t>Ộ</w:t>
      </w:r>
      <w:r>
        <w:rPr>
          <w:rFonts w:eastAsia="Calibri"/>
          <w:b/>
          <w:bCs/>
          <w:sz w:val="28"/>
          <w:szCs w:val="28"/>
        </w:rPr>
        <w:t>NG D</w:t>
      </w:r>
      <w:r>
        <w:rPr>
          <w:rFonts w:eastAsia="Calibri"/>
          <w:b/>
          <w:bCs/>
          <w:sz w:val="28"/>
          <w:szCs w:val="28"/>
        </w:rPr>
        <w:t>Ạ</w:t>
      </w:r>
      <w:r>
        <w:rPr>
          <w:rFonts w:eastAsia="Calibri"/>
          <w:b/>
          <w:bCs/>
          <w:sz w:val="28"/>
          <w:szCs w:val="28"/>
        </w:rPr>
        <w:t>Y – H</w:t>
      </w:r>
      <w:r>
        <w:rPr>
          <w:rFonts w:eastAsia="Calibri"/>
          <w:b/>
          <w:bCs/>
          <w:sz w:val="28"/>
          <w:szCs w:val="28"/>
        </w:rPr>
        <w:t>Ọ</w:t>
      </w:r>
      <w:r>
        <w:rPr>
          <w:rFonts w:eastAsia="Calibri"/>
          <w:b/>
          <w:bCs/>
          <w:sz w:val="28"/>
          <w:szCs w:val="28"/>
        </w:rPr>
        <w:t xml:space="preserve">C. </w:t>
      </w:r>
      <w:r>
        <w:rPr>
          <w:rFonts w:eastAsia="Calibri"/>
          <w:b/>
          <w:bCs/>
          <w:color w:val="FF0000"/>
          <w:sz w:val="28"/>
          <w:szCs w:val="28"/>
        </w:rPr>
        <w:t>Ti</w:t>
      </w:r>
      <w:r>
        <w:rPr>
          <w:rFonts w:eastAsia="Calibri"/>
          <w:b/>
          <w:bCs/>
          <w:color w:val="FF0000"/>
          <w:sz w:val="28"/>
          <w:szCs w:val="28"/>
        </w:rPr>
        <w:t>ế</w:t>
      </w:r>
      <w:r>
        <w:rPr>
          <w:rFonts w:eastAsia="Calibri"/>
          <w:b/>
          <w:bCs/>
          <w:color w:val="FF0000"/>
          <w:sz w:val="28"/>
          <w:szCs w:val="28"/>
        </w:rPr>
        <w:t>t 2. Ngày d</w:t>
      </w:r>
      <w:r>
        <w:rPr>
          <w:rFonts w:eastAsia="Calibri"/>
          <w:b/>
          <w:bCs/>
          <w:color w:val="FF0000"/>
          <w:sz w:val="28"/>
          <w:szCs w:val="28"/>
        </w:rPr>
        <w:t>ạ</w:t>
      </w:r>
      <w:r w:rsidR="00325A2B">
        <w:rPr>
          <w:rFonts w:eastAsia="Calibri"/>
          <w:b/>
          <w:bCs/>
          <w:color w:val="FF0000"/>
          <w:sz w:val="28"/>
          <w:szCs w:val="28"/>
        </w:rPr>
        <w:t>y: 12</w:t>
      </w:r>
      <w:r>
        <w:rPr>
          <w:rFonts w:eastAsia="Calibri"/>
          <w:b/>
          <w:bCs/>
          <w:color w:val="FF0000"/>
          <w:sz w:val="28"/>
          <w:szCs w:val="28"/>
        </w:rPr>
        <w:t>/04/2024</w:t>
      </w:r>
    </w:p>
    <w:tbl>
      <w:tblPr>
        <w:tblStyle w:val="TableGrid"/>
        <w:tblW w:w="0" w:type="auto"/>
        <w:tblInd w:w="360" w:type="dxa"/>
        <w:tblLook w:val="04A0" w:firstRow="1" w:lastRow="0" w:firstColumn="1" w:lastColumn="0" w:noHBand="0" w:noVBand="1"/>
      </w:tblPr>
      <w:tblGrid>
        <w:gridCol w:w="3519"/>
        <w:gridCol w:w="5140"/>
      </w:tblGrid>
      <w:tr w:rsidR="007C7C3E">
        <w:tc>
          <w:tcPr>
            <w:tcW w:w="3519" w:type="dxa"/>
          </w:tcPr>
          <w:p w:rsidR="007C7C3E" w:rsidRDefault="00A43656">
            <w:pPr>
              <w:pStyle w:val="ListParagraph"/>
              <w:tabs>
                <w:tab w:val="left" w:pos="567"/>
                <w:tab w:val="left" w:pos="709"/>
              </w:tabs>
              <w:jc w:val="both"/>
              <w:rPr>
                <w:b/>
                <w:sz w:val="28"/>
                <w:szCs w:val="28"/>
              </w:rPr>
            </w:pPr>
            <w:r>
              <w:rPr>
                <w:b/>
                <w:sz w:val="28"/>
                <w:szCs w:val="28"/>
              </w:rPr>
              <w:t>Hoạt động giáo viên</w:t>
            </w:r>
          </w:p>
        </w:tc>
        <w:tc>
          <w:tcPr>
            <w:tcW w:w="5140" w:type="dxa"/>
          </w:tcPr>
          <w:p w:rsidR="007C7C3E" w:rsidRDefault="00A43656">
            <w:pPr>
              <w:pStyle w:val="ListParagraph"/>
              <w:tabs>
                <w:tab w:val="left" w:pos="173"/>
                <w:tab w:val="left" w:pos="567"/>
                <w:tab w:val="left" w:pos="709"/>
              </w:tabs>
              <w:jc w:val="both"/>
              <w:rPr>
                <w:b/>
                <w:sz w:val="28"/>
                <w:szCs w:val="28"/>
              </w:rPr>
            </w:pPr>
            <w:r>
              <w:rPr>
                <w:b/>
                <w:sz w:val="28"/>
                <w:szCs w:val="28"/>
              </w:rPr>
              <w:t xml:space="preserve">Hoạt động học sinh </w:t>
            </w:r>
          </w:p>
        </w:tc>
      </w:tr>
      <w:tr w:rsidR="007C7C3E">
        <w:tc>
          <w:tcPr>
            <w:tcW w:w="3519" w:type="dxa"/>
          </w:tcPr>
          <w:p w:rsidR="007C7C3E" w:rsidRDefault="00A43656">
            <w:pPr>
              <w:pStyle w:val="ListParagraph"/>
              <w:numPr>
                <w:ilvl w:val="0"/>
                <w:numId w:val="5"/>
              </w:numPr>
              <w:tabs>
                <w:tab w:val="left" w:pos="567"/>
                <w:tab w:val="left" w:pos="709"/>
              </w:tabs>
              <w:jc w:val="both"/>
              <w:rPr>
                <w:b/>
                <w:sz w:val="28"/>
                <w:szCs w:val="28"/>
              </w:rPr>
            </w:pPr>
            <w:r>
              <w:rPr>
                <w:b/>
                <w:sz w:val="28"/>
                <w:szCs w:val="28"/>
              </w:rPr>
              <w:t>Khởi động</w:t>
            </w:r>
            <w:r>
              <w:rPr>
                <w:sz w:val="28"/>
                <w:szCs w:val="28"/>
              </w:rPr>
              <w:t xml:space="preserve">  (4p)</w:t>
            </w:r>
          </w:p>
          <w:p w:rsidR="007C7C3E" w:rsidRDefault="00A43656">
            <w:pPr>
              <w:tabs>
                <w:tab w:val="left" w:pos="567"/>
                <w:tab w:val="left" w:pos="709"/>
              </w:tabs>
              <w:jc w:val="both"/>
              <w:rPr>
                <w:sz w:val="28"/>
                <w:szCs w:val="28"/>
              </w:rPr>
            </w:pPr>
            <w:r>
              <w:rPr>
                <w:sz w:val="28"/>
                <w:szCs w:val="28"/>
              </w:rPr>
              <w:t>Cho HS xem video về cảnh đẹp thiên nhiên biển,</w:t>
            </w:r>
            <w:r>
              <w:rPr>
                <w:sz w:val="28"/>
                <w:szCs w:val="28"/>
              </w:rPr>
              <w:t xml:space="preserve"> đồi núi, cao nguyên, đồng bằng, hồ.</w:t>
            </w:r>
          </w:p>
          <w:p w:rsidR="007C7C3E" w:rsidRDefault="00A43656">
            <w:pPr>
              <w:tabs>
                <w:tab w:val="left" w:pos="567"/>
                <w:tab w:val="left" w:pos="709"/>
              </w:tabs>
              <w:jc w:val="both"/>
              <w:rPr>
                <w:i/>
                <w:sz w:val="28"/>
                <w:szCs w:val="28"/>
              </w:rPr>
            </w:pPr>
            <w:r>
              <w:rPr>
                <w:i/>
                <w:sz w:val="28"/>
                <w:szCs w:val="28"/>
              </w:rPr>
              <w:t>*Kết nối bài mới</w:t>
            </w:r>
          </w:p>
          <w:p w:rsidR="007C7C3E" w:rsidRDefault="00A43656">
            <w:pPr>
              <w:pStyle w:val="ListParagraph"/>
              <w:numPr>
                <w:ilvl w:val="0"/>
                <w:numId w:val="5"/>
              </w:numPr>
              <w:tabs>
                <w:tab w:val="left" w:pos="567"/>
                <w:tab w:val="left" w:pos="709"/>
              </w:tabs>
              <w:jc w:val="both"/>
              <w:rPr>
                <w:sz w:val="28"/>
                <w:szCs w:val="28"/>
              </w:rPr>
            </w:pPr>
            <w:r>
              <w:rPr>
                <w:b/>
                <w:sz w:val="28"/>
                <w:szCs w:val="28"/>
              </w:rPr>
              <w:t xml:space="preserve">Khám phá </w:t>
            </w:r>
            <w:r>
              <w:rPr>
                <w:sz w:val="28"/>
                <w:szCs w:val="28"/>
              </w:rPr>
              <w:t>(15p)</w:t>
            </w:r>
          </w:p>
          <w:p w:rsidR="007C7C3E" w:rsidRDefault="00A43656">
            <w:pPr>
              <w:tabs>
                <w:tab w:val="left" w:pos="567"/>
                <w:tab w:val="left" w:pos="709"/>
              </w:tabs>
              <w:jc w:val="both"/>
              <w:rPr>
                <w:i/>
                <w:sz w:val="28"/>
                <w:szCs w:val="28"/>
              </w:rPr>
            </w:pPr>
            <w:r>
              <w:rPr>
                <w:i/>
                <w:sz w:val="28"/>
                <w:szCs w:val="28"/>
              </w:rPr>
              <w:t>HĐ 1: Một số dạng địa hình của Trái Đất</w:t>
            </w:r>
          </w:p>
          <w:p w:rsidR="007C7C3E" w:rsidRDefault="00A43656">
            <w:pPr>
              <w:pStyle w:val="ListParagraph"/>
              <w:numPr>
                <w:ilvl w:val="0"/>
                <w:numId w:val="3"/>
              </w:numPr>
              <w:tabs>
                <w:tab w:val="left" w:pos="349"/>
              </w:tabs>
              <w:ind w:left="66" w:firstLine="0"/>
              <w:jc w:val="both"/>
              <w:rPr>
                <w:sz w:val="28"/>
                <w:szCs w:val="28"/>
              </w:rPr>
            </w:pPr>
            <w:r>
              <w:rPr>
                <w:sz w:val="28"/>
                <w:szCs w:val="28"/>
              </w:rPr>
              <w:t>YC HS làm việc cá nhân, quan sát hình 3 tìm các dạng địa hình: núi, đồng bằng, sông, cao nguyên, hồ, biển.</w:t>
            </w:r>
          </w:p>
          <w:p w:rsidR="007C7C3E" w:rsidRDefault="00A43656">
            <w:pPr>
              <w:pStyle w:val="ListParagraph"/>
              <w:numPr>
                <w:ilvl w:val="0"/>
                <w:numId w:val="3"/>
              </w:numPr>
              <w:tabs>
                <w:tab w:val="left" w:pos="349"/>
              </w:tabs>
              <w:ind w:left="66" w:firstLine="0"/>
              <w:jc w:val="both"/>
              <w:rPr>
                <w:sz w:val="28"/>
                <w:szCs w:val="28"/>
              </w:rPr>
            </w:pPr>
            <w:r>
              <w:rPr>
                <w:sz w:val="28"/>
                <w:szCs w:val="28"/>
              </w:rPr>
              <w:t>NX</w:t>
            </w:r>
          </w:p>
          <w:p w:rsidR="007C7C3E" w:rsidRDefault="00A43656">
            <w:pPr>
              <w:pStyle w:val="ListParagraph"/>
              <w:numPr>
                <w:ilvl w:val="0"/>
                <w:numId w:val="3"/>
              </w:numPr>
              <w:tabs>
                <w:tab w:val="left" w:pos="349"/>
              </w:tabs>
              <w:ind w:left="66" w:firstLine="0"/>
              <w:jc w:val="both"/>
              <w:rPr>
                <w:sz w:val="28"/>
                <w:szCs w:val="28"/>
              </w:rPr>
            </w:pPr>
            <w:r>
              <w:rPr>
                <w:sz w:val="28"/>
                <w:szCs w:val="28"/>
              </w:rPr>
              <w:t xml:space="preserve">Chốt: Trái Đất có các dạng địa hình: </w:t>
            </w:r>
            <w:r>
              <w:rPr>
                <w:sz w:val="28"/>
                <w:szCs w:val="28"/>
              </w:rPr>
              <w:t>núi, đồng bằng, cao nguyên, hồ, biển.</w:t>
            </w:r>
          </w:p>
          <w:p w:rsidR="007C7C3E" w:rsidRDefault="00A43656">
            <w:pPr>
              <w:tabs>
                <w:tab w:val="left" w:pos="349"/>
              </w:tabs>
              <w:ind w:left="66"/>
              <w:jc w:val="both"/>
              <w:rPr>
                <w:i/>
                <w:sz w:val="28"/>
                <w:szCs w:val="28"/>
              </w:rPr>
            </w:pPr>
            <w:r>
              <w:rPr>
                <w:i/>
                <w:sz w:val="28"/>
                <w:szCs w:val="28"/>
              </w:rPr>
              <w:t>HĐ 2: Đặc điểm các dạng địa hình</w:t>
            </w:r>
          </w:p>
          <w:p w:rsidR="007C7C3E" w:rsidRDefault="00A43656">
            <w:pPr>
              <w:pStyle w:val="ListParagraph"/>
              <w:numPr>
                <w:ilvl w:val="0"/>
                <w:numId w:val="3"/>
              </w:numPr>
              <w:tabs>
                <w:tab w:val="left" w:pos="349"/>
              </w:tabs>
              <w:ind w:left="0" w:firstLine="0"/>
              <w:jc w:val="both"/>
              <w:rPr>
                <w:sz w:val="28"/>
                <w:szCs w:val="28"/>
              </w:rPr>
            </w:pPr>
            <w:r>
              <w:rPr>
                <w:sz w:val="28"/>
                <w:szCs w:val="28"/>
              </w:rPr>
              <w:t xml:space="preserve">YC HS quan sát hình 3, 4, thảo luận nhóm 4 để mô tả các dạng địa hình </w:t>
            </w: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7C7C3E">
            <w:pPr>
              <w:tabs>
                <w:tab w:val="left" w:pos="349"/>
              </w:tabs>
              <w:jc w:val="both"/>
              <w:rPr>
                <w:sz w:val="28"/>
                <w:szCs w:val="28"/>
              </w:rPr>
            </w:pPr>
          </w:p>
          <w:p w:rsidR="007C7C3E" w:rsidRDefault="00A43656">
            <w:pPr>
              <w:pStyle w:val="ListParagraph"/>
              <w:numPr>
                <w:ilvl w:val="0"/>
                <w:numId w:val="3"/>
              </w:numPr>
              <w:tabs>
                <w:tab w:val="left" w:pos="349"/>
              </w:tabs>
              <w:ind w:left="-76" w:firstLine="76"/>
              <w:jc w:val="both"/>
              <w:rPr>
                <w:sz w:val="28"/>
                <w:szCs w:val="28"/>
              </w:rPr>
            </w:pPr>
            <w:r>
              <w:rPr>
                <w:sz w:val="28"/>
                <w:szCs w:val="28"/>
              </w:rPr>
              <w:t>GV NX.</w:t>
            </w:r>
          </w:p>
          <w:p w:rsidR="007C7C3E" w:rsidRDefault="00A43656">
            <w:pPr>
              <w:pStyle w:val="ListParagraph"/>
              <w:numPr>
                <w:ilvl w:val="0"/>
                <w:numId w:val="5"/>
              </w:numPr>
              <w:tabs>
                <w:tab w:val="left" w:pos="567"/>
                <w:tab w:val="left" w:pos="709"/>
              </w:tabs>
              <w:jc w:val="both"/>
              <w:rPr>
                <w:b/>
                <w:sz w:val="28"/>
                <w:szCs w:val="28"/>
              </w:rPr>
            </w:pPr>
            <w:r>
              <w:rPr>
                <w:b/>
                <w:sz w:val="28"/>
                <w:szCs w:val="28"/>
              </w:rPr>
              <w:t xml:space="preserve">Thực hành </w:t>
            </w:r>
            <w:r>
              <w:rPr>
                <w:sz w:val="28"/>
                <w:szCs w:val="28"/>
              </w:rPr>
              <w:t>(15p)</w:t>
            </w:r>
          </w:p>
          <w:p w:rsidR="007C7C3E" w:rsidRDefault="00A43656">
            <w:pPr>
              <w:pStyle w:val="ListParagraph"/>
              <w:numPr>
                <w:ilvl w:val="0"/>
                <w:numId w:val="3"/>
              </w:numPr>
              <w:tabs>
                <w:tab w:val="left" w:pos="0"/>
                <w:tab w:val="left" w:pos="165"/>
                <w:tab w:val="left" w:pos="567"/>
              </w:tabs>
              <w:ind w:left="0" w:firstLine="0"/>
              <w:jc w:val="both"/>
              <w:rPr>
                <w:sz w:val="28"/>
                <w:szCs w:val="28"/>
              </w:rPr>
            </w:pPr>
            <w:r>
              <w:rPr>
                <w:sz w:val="28"/>
                <w:szCs w:val="28"/>
              </w:rPr>
              <w:t xml:space="preserve">Yc HS đối chiếu đỉnh của núi, đồi, cao nguyên và đồng bằng với trục thẳng đứng để </w:t>
            </w:r>
            <w:r>
              <w:rPr>
                <w:sz w:val="28"/>
                <w:szCs w:val="28"/>
              </w:rPr>
              <w:t>đọc độ cao của chúng trên hình 3, 4 và hoàn thành bảng trong SGK.</w:t>
            </w:r>
          </w:p>
          <w:p w:rsidR="007C7C3E" w:rsidRDefault="007C7C3E">
            <w:pPr>
              <w:tabs>
                <w:tab w:val="left" w:pos="0"/>
                <w:tab w:val="left" w:pos="165"/>
                <w:tab w:val="left" w:pos="567"/>
              </w:tabs>
              <w:jc w:val="both"/>
              <w:rPr>
                <w:sz w:val="28"/>
                <w:szCs w:val="28"/>
              </w:rPr>
            </w:pPr>
          </w:p>
          <w:p w:rsidR="007C7C3E" w:rsidRDefault="007C7C3E">
            <w:pPr>
              <w:tabs>
                <w:tab w:val="left" w:pos="0"/>
                <w:tab w:val="left" w:pos="165"/>
                <w:tab w:val="left" w:pos="567"/>
              </w:tabs>
              <w:jc w:val="both"/>
              <w:rPr>
                <w:sz w:val="28"/>
                <w:szCs w:val="28"/>
              </w:rPr>
            </w:pPr>
          </w:p>
          <w:p w:rsidR="007C7C3E" w:rsidRDefault="007C7C3E">
            <w:pPr>
              <w:tabs>
                <w:tab w:val="left" w:pos="0"/>
                <w:tab w:val="left" w:pos="165"/>
                <w:tab w:val="left" w:pos="567"/>
              </w:tabs>
              <w:jc w:val="both"/>
              <w:rPr>
                <w:sz w:val="28"/>
                <w:szCs w:val="28"/>
              </w:rPr>
            </w:pPr>
          </w:p>
          <w:p w:rsidR="007C7C3E" w:rsidRDefault="00A43656">
            <w:pPr>
              <w:pStyle w:val="ListParagraph"/>
              <w:numPr>
                <w:ilvl w:val="0"/>
                <w:numId w:val="3"/>
              </w:numPr>
              <w:tabs>
                <w:tab w:val="left" w:pos="0"/>
                <w:tab w:val="left" w:pos="165"/>
                <w:tab w:val="left" w:pos="567"/>
              </w:tabs>
              <w:ind w:hanging="720"/>
              <w:rPr>
                <w:sz w:val="28"/>
                <w:szCs w:val="28"/>
              </w:rPr>
            </w:pPr>
            <w:r>
              <w:rPr>
                <w:sz w:val="28"/>
                <w:szCs w:val="28"/>
              </w:rPr>
              <w:t>NX, chốt kiến thức.</w:t>
            </w:r>
          </w:p>
          <w:p w:rsidR="007C7C3E" w:rsidRDefault="00A43656">
            <w:pPr>
              <w:tabs>
                <w:tab w:val="left" w:pos="0"/>
                <w:tab w:val="left" w:pos="165"/>
                <w:tab w:val="left" w:pos="567"/>
              </w:tabs>
              <w:rPr>
                <w:sz w:val="28"/>
                <w:szCs w:val="28"/>
              </w:rPr>
            </w:pPr>
            <w:r>
              <w:rPr>
                <w:i/>
                <w:sz w:val="28"/>
                <w:szCs w:val="28"/>
              </w:rPr>
              <w:t xml:space="preserve">*Củng cố, dặn dò </w:t>
            </w:r>
            <w:r>
              <w:rPr>
                <w:sz w:val="28"/>
                <w:szCs w:val="28"/>
              </w:rPr>
              <w:t>(2p)</w:t>
            </w:r>
          </w:p>
          <w:p w:rsidR="007C7C3E" w:rsidRDefault="00A43656">
            <w:pPr>
              <w:tabs>
                <w:tab w:val="left" w:pos="0"/>
                <w:tab w:val="left" w:pos="165"/>
                <w:tab w:val="left" w:pos="567"/>
              </w:tabs>
              <w:rPr>
                <w:sz w:val="28"/>
                <w:szCs w:val="28"/>
              </w:rPr>
            </w:pPr>
            <w:r>
              <w:rPr>
                <w:sz w:val="28"/>
                <w:szCs w:val="28"/>
              </w:rPr>
              <w:t>Nhắc Hs sưu tầm tranh ảnh, thông tin về các dạng địa hình và đại dương.</w:t>
            </w:r>
          </w:p>
        </w:tc>
        <w:tc>
          <w:tcPr>
            <w:tcW w:w="5140" w:type="dxa"/>
          </w:tcPr>
          <w:p w:rsidR="007C7C3E" w:rsidRDefault="00A43656">
            <w:pPr>
              <w:pStyle w:val="ListParagraph"/>
              <w:numPr>
                <w:ilvl w:val="0"/>
                <w:numId w:val="3"/>
              </w:numPr>
              <w:tabs>
                <w:tab w:val="left" w:pos="173"/>
                <w:tab w:val="left" w:pos="567"/>
                <w:tab w:val="left" w:pos="709"/>
              </w:tabs>
              <w:ind w:hanging="720"/>
              <w:jc w:val="both"/>
              <w:rPr>
                <w:sz w:val="28"/>
                <w:szCs w:val="28"/>
              </w:rPr>
            </w:pPr>
            <w:r>
              <w:rPr>
                <w:sz w:val="28"/>
                <w:szCs w:val="28"/>
              </w:rPr>
              <w:lastRenderedPageBreak/>
              <w:t>HS quan sát</w:t>
            </w: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7C7C3E">
            <w:pPr>
              <w:tabs>
                <w:tab w:val="left" w:pos="567"/>
                <w:tab w:val="left" w:pos="709"/>
              </w:tabs>
              <w:jc w:val="center"/>
              <w:rPr>
                <w:sz w:val="28"/>
                <w:szCs w:val="28"/>
              </w:rPr>
            </w:pPr>
          </w:p>
          <w:p w:rsidR="007C7C3E" w:rsidRDefault="00A43656">
            <w:pPr>
              <w:pStyle w:val="ListParagraph"/>
              <w:numPr>
                <w:ilvl w:val="0"/>
                <w:numId w:val="3"/>
              </w:numPr>
              <w:tabs>
                <w:tab w:val="left" w:pos="0"/>
                <w:tab w:val="left" w:pos="255"/>
                <w:tab w:val="left" w:pos="567"/>
              </w:tabs>
              <w:ind w:left="-28" w:firstLine="0"/>
              <w:jc w:val="both"/>
              <w:rPr>
                <w:sz w:val="28"/>
                <w:szCs w:val="28"/>
              </w:rPr>
            </w:pPr>
            <w:r>
              <w:rPr>
                <w:sz w:val="28"/>
                <w:szCs w:val="28"/>
              </w:rPr>
              <w:t>HS làm việc cá nhân với SGK</w:t>
            </w:r>
          </w:p>
          <w:p w:rsidR="007C7C3E" w:rsidRDefault="00A43656">
            <w:pPr>
              <w:pStyle w:val="ListParagraph"/>
              <w:numPr>
                <w:ilvl w:val="0"/>
                <w:numId w:val="3"/>
              </w:numPr>
              <w:tabs>
                <w:tab w:val="left" w:pos="0"/>
                <w:tab w:val="left" w:pos="255"/>
                <w:tab w:val="left" w:pos="567"/>
              </w:tabs>
              <w:ind w:left="-28" w:firstLine="0"/>
              <w:jc w:val="both"/>
              <w:rPr>
                <w:sz w:val="28"/>
                <w:szCs w:val="28"/>
              </w:rPr>
            </w:pPr>
            <w:r>
              <w:rPr>
                <w:sz w:val="28"/>
                <w:szCs w:val="28"/>
              </w:rPr>
              <w:t xml:space="preserve">Trao đổi kết quả tìm </w:t>
            </w:r>
            <w:r>
              <w:rPr>
                <w:sz w:val="28"/>
                <w:szCs w:val="28"/>
              </w:rPr>
              <w:t>được với bạn cùng bàn.</w:t>
            </w:r>
          </w:p>
          <w:p w:rsidR="007C7C3E" w:rsidRDefault="00A43656">
            <w:pPr>
              <w:pStyle w:val="ListParagraph"/>
              <w:numPr>
                <w:ilvl w:val="0"/>
                <w:numId w:val="3"/>
              </w:numPr>
              <w:tabs>
                <w:tab w:val="left" w:pos="0"/>
                <w:tab w:val="left" w:pos="255"/>
                <w:tab w:val="left" w:pos="567"/>
              </w:tabs>
              <w:ind w:left="-28" w:firstLine="0"/>
              <w:jc w:val="both"/>
              <w:rPr>
                <w:sz w:val="28"/>
                <w:szCs w:val="28"/>
              </w:rPr>
            </w:pPr>
            <w:r>
              <w:rPr>
                <w:sz w:val="28"/>
                <w:szCs w:val="28"/>
              </w:rPr>
              <w:t>Vài HS lên bảng chỉ núi, đồng bằng, sông, cao nguyên, hồ, biển.</w:t>
            </w:r>
          </w:p>
          <w:p w:rsidR="007C7C3E" w:rsidRDefault="007C7C3E">
            <w:pPr>
              <w:tabs>
                <w:tab w:val="left" w:pos="0"/>
                <w:tab w:val="left" w:pos="255"/>
                <w:tab w:val="left" w:pos="567"/>
              </w:tabs>
              <w:jc w:val="both"/>
              <w:rPr>
                <w:sz w:val="28"/>
                <w:szCs w:val="28"/>
              </w:rPr>
            </w:pPr>
          </w:p>
          <w:p w:rsidR="007C7C3E" w:rsidRDefault="007C7C3E">
            <w:pPr>
              <w:tabs>
                <w:tab w:val="left" w:pos="0"/>
                <w:tab w:val="left" w:pos="255"/>
                <w:tab w:val="left" w:pos="567"/>
              </w:tabs>
              <w:jc w:val="both"/>
              <w:rPr>
                <w:sz w:val="28"/>
                <w:szCs w:val="28"/>
              </w:rPr>
            </w:pPr>
          </w:p>
          <w:p w:rsidR="007C7C3E" w:rsidRDefault="00A43656">
            <w:pPr>
              <w:pStyle w:val="ListParagraph"/>
              <w:numPr>
                <w:ilvl w:val="0"/>
                <w:numId w:val="3"/>
              </w:numPr>
              <w:tabs>
                <w:tab w:val="left" w:pos="0"/>
                <w:tab w:val="left" w:pos="255"/>
                <w:tab w:val="left" w:pos="567"/>
              </w:tabs>
              <w:ind w:hanging="720"/>
              <w:jc w:val="both"/>
              <w:rPr>
                <w:sz w:val="28"/>
                <w:szCs w:val="28"/>
              </w:rPr>
            </w:pPr>
            <w:r>
              <w:rPr>
                <w:sz w:val="28"/>
                <w:szCs w:val="28"/>
              </w:rPr>
              <w:t>Làm việc nhóm 4</w:t>
            </w:r>
          </w:p>
          <w:p w:rsidR="007C7C3E" w:rsidRDefault="00A43656">
            <w:pPr>
              <w:pStyle w:val="ListParagraph"/>
              <w:numPr>
                <w:ilvl w:val="0"/>
                <w:numId w:val="3"/>
              </w:numPr>
              <w:tabs>
                <w:tab w:val="left" w:pos="0"/>
                <w:tab w:val="left" w:pos="255"/>
                <w:tab w:val="left" w:pos="567"/>
              </w:tabs>
              <w:ind w:hanging="720"/>
              <w:jc w:val="both"/>
              <w:rPr>
                <w:sz w:val="28"/>
                <w:szCs w:val="28"/>
              </w:rPr>
            </w:pPr>
            <w:r>
              <w:rPr>
                <w:sz w:val="28"/>
                <w:szCs w:val="28"/>
              </w:rPr>
              <w:t xml:space="preserve">Đại diện nhóm trình bày: </w:t>
            </w:r>
          </w:p>
          <w:p w:rsidR="007C7C3E" w:rsidRDefault="00A43656">
            <w:pPr>
              <w:tabs>
                <w:tab w:val="left" w:pos="0"/>
                <w:tab w:val="left" w:pos="255"/>
                <w:tab w:val="left" w:pos="567"/>
              </w:tabs>
              <w:jc w:val="both"/>
              <w:rPr>
                <w:sz w:val="28"/>
                <w:szCs w:val="28"/>
              </w:rPr>
            </w:pPr>
            <w:r>
              <w:rPr>
                <w:sz w:val="28"/>
                <w:szCs w:val="28"/>
              </w:rPr>
              <w:t>+ Đồng bằng: địa hình khá bằng phẳng, độ cao với mực nước biển từ 0 đến 200m.</w:t>
            </w:r>
          </w:p>
          <w:p w:rsidR="007C7C3E" w:rsidRDefault="00A43656">
            <w:pPr>
              <w:tabs>
                <w:tab w:val="left" w:pos="0"/>
                <w:tab w:val="left" w:pos="255"/>
                <w:tab w:val="left" w:pos="567"/>
              </w:tabs>
              <w:jc w:val="both"/>
              <w:rPr>
                <w:sz w:val="28"/>
                <w:szCs w:val="28"/>
              </w:rPr>
            </w:pPr>
            <w:r>
              <w:rPr>
                <w:sz w:val="28"/>
                <w:szCs w:val="28"/>
              </w:rPr>
              <w:t>+ Đồi: Dạng bát úp, đỉnh tròn, độ cao tương đối</w:t>
            </w:r>
            <w:r>
              <w:rPr>
                <w:sz w:val="28"/>
                <w:szCs w:val="28"/>
              </w:rPr>
              <w:t xml:space="preserve"> từ 200m đến 500m.</w:t>
            </w:r>
          </w:p>
          <w:p w:rsidR="007C7C3E" w:rsidRDefault="00A43656">
            <w:pPr>
              <w:tabs>
                <w:tab w:val="left" w:pos="0"/>
                <w:tab w:val="left" w:pos="255"/>
                <w:tab w:val="left" w:pos="567"/>
              </w:tabs>
              <w:jc w:val="both"/>
              <w:rPr>
                <w:sz w:val="28"/>
                <w:szCs w:val="28"/>
              </w:rPr>
            </w:pPr>
            <w:r>
              <w:rPr>
                <w:sz w:val="28"/>
                <w:szCs w:val="28"/>
              </w:rPr>
              <w:t>+ Cao nguyên:  địa hình tương đối bằng phẳng, thường có độ cao trên 500m. Sườn dốc.</w:t>
            </w:r>
          </w:p>
          <w:p w:rsidR="007C7C3E" w:rsidRDefault="00A43656">
            <w:pPr>
              <w:tabs>
                <w:tab w:val="left" w:pos="0"/>
                <w:tab w:val="left" w:pos="255"/>
                <w:tab w:val="left" w:pos="567"/>
              </w:tabs>
              <w:jc w:val="both"/>
              <w:rPr>
                <w:sz w:val="28"/>
                <w:szCs w:val="28"/>
              </w:rPr>
            </w:pPr>
            <w:r>
              <w:rPr>
                <w:sz w:val="28"/>
                <w:szCs w:val="28"/>
              </w:rPr>
              <w:t>+ Núi: sườn dốc, đỉnh nhọn, độ cao lớn hơn đồi.</w:t>
            </w:r>
          </w:p>
          <w:p w:rsidR="007C7C3E" w:rsidRDefault="00A43656">
            <w:pPr>
              <w:pStyle w:val="ListParagraph"/>
              <w:numPr>
                <w:ilvl w:val="0"/>
                <w:numId w:val="3"/>
              </w:numPr>
              <w:tabs>
                <w:tab w:val="left" w:pos="0"/>
                <w:tab w:val="left" w:pos="255"/>
                <w:tab w:val="left" w:pos="567"/>
              </w:tabs>
              <w:ind w:hanging="720"/>
              <w:jc w:val="both"/>
              <w:rPr>
                <w:sz w:val="28"/>
                <w:szCs w:val="28"/>
              </w:rPr>
            </w:pPr>
            <w:r>
              <w:rPr>
                <w:sz w:val="28"/>
                <w:szCs w:val="28"/>
              </w:rPr>
              <w:lastRenderedPageBreak/>
              <w:t>Các nhóm khác NX, bổ sung.</w:t>
            </w:r>
          </w:p>
          <w:p w:rsidR="007C7C3E" w:rsidRDefault="007C7C3E">
            <w:pPr>
              <w:tabs>
                <w:tab w:val="left" w:pos="0"/>
                <w:tab w:val="left" w:pos="255"/>
                <w:tab w:val="left" w:pos="567"/>
              </w:tabs>
              <w:jc w:val="both"/>
              <w:rPr>
                <w:sz w:val="28"/>
                <w:szCs w:val="28"/>
              </w:rPr>
            </w:pPr>
          </w:p>
          <w:p w:rsidR="007C7C3E" w:rsidRDefault="007C7C3E">
            <w:pPr>
              <w:tabs>
                <w:tab w:val="left" w:pos="0"/>
                <w:tab w:val="left" w:pos="255"/>
                <w:tab w:val="left" w:pos="567"/>
              </w:tabs>
              <w:jc w:val="both"/>
              <w:rPr>
                <w:sz w:val="28"/>
                <w:szCs w:val="28"/>
              </w:rPr>
            </w:pPr>
          </w:p>
          <w:p w:rsidR="007C7C3E" w:rsidRDefault="007C7C3E">
            <w:pPr>
              <w:tabs>
                <w:tab w:val="left" w:pos="0"/>
                <w:tab w:val="left" w:pos="255"/>
                <w:tab w:val="left" w:pos="567"/>
              </w:tabs>
              <w:jc w:val="both"/>
              <w:rPr>
                <w:sz w:val="28"/>
                <w:szCs w:val="28"/>
              </w:rPr>
            </w:pPr>
          </w:p>
          <w:p w:rsidR="007C7C3E" w:rsidRDefault="007C7C3E">
            <w:pPr>
              <w:tabs>
                <w:tab w:val="left" w:pos="0"/>
                <w:tab w:val="left" w:pos="255"/>
                <w:tab w:val="left" w:pos="567"/>
              </w:tabs>
              <w:jc w:val="both"/>
              <w:rPr>
                <w:sz w:val="28"/>
                <w:szCs w:val="28"/>
              </w:rPr>
            </w:pPr>
          </w:p>
          <w:p w:rsidR="007C7C3E" w:rsidRDefault="00A43656">
            <w:pPr>
              <w:pStyle w:val="ListParagraph"/>
              <w:numPr>
                <w:ilvl w:val="0"/>
                <w:numId w:val="3"/>
              </w:numPr>
              <w:tabs>
                <w:tab w:val="left" w:pos="0"/>
                <w:tab w:val="left" w:pos="255"/>
                <w:tab w:val="left" w:pos="567"/>
              </w:tabs>
              <w:ind w:hanging="748"/>
              <w:jc w:val="both"/>
              <w:rPr>
                <w:sz w:val="28"/>
                <w:szCs w:val="28"/>
              </w:rPr>
            </w:pPr>
            <w:r>
              <w:rPr>
                <w:sz w:val="28"/>
                <w:szCs w:val="28"/>
              </w:rPr>
              <w:t>Làm việc nhóm đôi</w:t>
            </w:r>
          </w:p>
          <w:p w:rsidR="007C7C3E" w:rsidRDefault="00A43656">
            <w:pPr>
              <w:pStyle w:val="ListParagraph"/>
              <w:numPr>
                <w:ilvl w:val="0"/>
                <w:numId w:val="3"/>
              </w:numPr>
              <w:tabs>
                <w:tab w:val="left" w:pos="0"/>
                <w:tab w:val="left" w:pos="255"/>
                <w:tab w:val="left" w:pos="567"/>
              </w:tabs>
              <w:ind w:hanging="720"/>
              <w:jc w:val="both"/>
              <w:rPr>
                <w:sz w:val="28"/>
                <w:szCs w:val="28"/>
              </w:rPr>
            </w:pPr>
            <w:r>
              <w:rPr>
                <w:sz w:val="28"/>
                <w:szCs w:val="28"/>
              </w:rPr>
              <w:t>Trình bày</w:t>
            </w:r>
          </w:p>
          <w:p w:rsidR="007C7C3E" w:rsidRDefault="00A43656">
            <w:pPr>
              <w:tabs>
                <w:tab w:val="left" w:pos="0"/>
                <w:tab w:val="left" w:pos="255"/>
                <w:tab w:val="left" w:pos="567"/>
              </w:tabs>
              <w:jc w:val="both"/>
              <w:rPr>
                <w:sz w:val="28"/>
                <w:szCs w:val="28"/>
              </w:rPr>
            </w:pPr>
            <w:r>
              <w:rPr>
                <w:noProof/>
                <w:sz w:val="28"/>
                <w:szCs w:val="28"/>
              </w:rPr>
              <w:drawing>
                <wp:inline distT="0" distB="0" distL="0" distR="0">
                  <wp:extent cx="3086100" cy="1190625"/>
                  <wp:effectExtent l="0" t="0" r="0" b="9525"/>
                  <wp:docPr id="1026" name="Picture 1"/>
                  <wp:cNvGraphicFramePr/>
                  <a:graphic xmlns:a="http://schemas.openxmlformats.org/drawingml/2006/main">
                    <a:graphicData uri="http://schemas.openxmlformats.org/drawingml/2006/picture">
                      <pic:pic xmlns:pic="http://schemas.openxmlformats.org/drawingml/2006/picture">
                        <pic:nvPicPr>
                          <pic:cNvPr id="1026" name="Picture 1"/>
                          <pic:cNvPicPr/>
                        </pic:nvPicPr>
                        <pic:blipFill>
                          <a:blip r:embed="rId7" cstate="print"/>
                          <a:srcRect l="15667" t="28292" r="9394" b="53738"/>
                          <a:stretch>
                            <a:fillRect/>
                          </a:stretch>
                        </pic:blipFill>
                        <pic:spPr>
                          <a:xfrm>
                            <a:off x="0" y="0"/>
                            <a:ext cx="3086100" cy="1190625"/>
                          </a:xfrm>
                          <a:prstGeom prst="rect">
                            <a:avLst/>
                          </a:prstGeom>
                          <a:ln>
                            <a:noFill/>
                          </a:ln>
                        </pic:spPr>
                      </pic:pic>
                    </a:graphicData>
                  </a:graphic>
                </wp:inline>
              </w:drawing>
            </w:r>
          </w:p>
          <w:p w:rsidR="007C7C3E" w:rsidRDefault="007C7C3E">
            <w:pPr>
              <w:pStyle w:val="ListParagraph"/>
              <w:rPr>
                <w:sz w:val="28"/>
                <w:szCs w:val="28"/>
              </w:rPr>
            </w:pPr>
          </w:p>
          <w:p w:rsidR="007C7C3E" w:rsidRDefault="007C7C3E">
            <w:pPr>
              <w:pStyle w:val="ListParagraph"/>
              <w:tabs>
                <w:tab w:val="left" w:pos="0"/>
                <w:tab w:val="left" w:pos="255"/>
                <w:tab w:val="left" w:pos="567"/>
              </w:tabs>
              <w:jc w:val="both"/>
              <w:rPr>
                <w:sz w:val="28"/>
                <w:szCs w:val="28"/>
              </w:rPr>
            </w:pPr>
          </w:p>
        </w:tc>
      </w:tr>
    </w:tbl>
    <w:p w:rsidR="007C7C3E" w:rsidRDefault="00A43656">
      <w:pPr>
        <w:tabs>
          <w:tab w:val="left" w:pos="567"/>
          <w:tab w:val="left" w:pos="709"/>
        </w:tabs>
        <w:spacing w:line="276" w:lineRule="auto"/>
        <w:ind w:left="720"/>
        <w:rPr>
          <w:b/>
          <w:sz w:val="28"/>
          <w:szCs w:val="28"/>
        </w:rPr>
      </w:pPr>
      <w:r>
        <w:rPr>
          <w:rFonts w:eastAsia="Calibri"/>
          <w:b/>
          <w:bCs/>
          <w:sz w:val="28"/>
          <w:szCs w:val="28"/>
        </w:rPr>
        <w:lastRenderedPageBreak/>
        <w:t>III/ HO</w:t>
      </w:r>
      <w:r>
        <w:rPr>
          <w:rFonts w:eastAsia="Calibri"/>
          <w:b/>
          <w:bCs/>
          <w:sz w:val="28"/>
          <w:szCs w:val="28"/>
        </w:rPr>
        <w:t>Ạ</w:t>
      </w:r>
      <w:r>
        <w:rPr>
          <w:rFonts w:eastAsia="Calibri"/>
          <w:b/>
          <w:bCs/>
          <w:sz w:val="28"/>
          <w:szCs w:val="28"/>
        </w:rPr>
        <w:t>T Đ</w:t>
      </w:r>
      <w:r>
        <w:rPr>
          <w:rFonts w:eastAsia="Calibri"/>
          <w:b/>
          <w:bCs/>
          <w:sz w:val="28"/>
          <w:szCs w:val="28"/>
        </w:rPr>
        <w:t>Ộ</w:t>
      </w:r>
      <w:r>
        <w:rPr>
          <w:rFonts w:eastAsia="Calibri"/>
          <w:b/>
          <w:bCs/>
          <w:sz w:val="28"/>
          <w:szCs w:val="28"/>
        </w:rPr>
        <w:t>NG D</w:t>
      </w:r>
      <w:r>
        <w:rPr>
          <w:rFonts w:eastAsia="Calibri"/>
          <w:b/>
          <w:bCs/>
          <w:sz w:val="28"/>
          <w:szCs w:val="28"/>
        </w:rPr>
        <w:t>Ạ</w:t>
      </w:r>
      <w:r>
        <w:rPr>
          <w:rFonts w:eastAsia="Calibri"/>
          <w:b/>
          <w:bCs/>
          <w:sz w:val="28"/>
          <w:szCs w:val="28"/>
        </w:rPr>
        <w:t>Y – H</w:t>
      </w:r>
      <w:r>
        <w:rPr>
          <w:rFonts w:eastAsia="Calibri"/>
          <w:b/>
          <w:bCs/>
          <w:sz w:val="28"/>
          <w:szCs w:val="28"/>
        </w:rPr>
        <w:t>Ọ</w:t>
      </w:r>
      <w:r>
        <w:rPr>
          <w:rFonts w:eastAsia="Calibri"/>
          <w:b/>
          <w:bCs/>
          <w:sz w:val="28"/>
          <w:szCs w:val="28"/>
        </w:rPr>
        <w:t xml:space="preserve">C </w:t>
      </w:r>
      <w:r>
        <w:rPr>
          <w:rFonts w:eastAsia="Calibri"/>
          <w:b/>
          <w:bCs/>
          <w:color w:val="FF0000"/>
          <w:sz w:val="28"/>
          <w:szCs w:val="28"/>
        </w:rPr>
        <w:t>Ti</w:t>
      </w:r>
      <w:r>
        <w:rPr>
          <w:rFonts w:eastAsia="Calibri"/>
          <w:b/>
          <w:bCs/>
          <w:color w:val="FF0000"/>
          <w:sz w:val="28"/>
          <w:szCs w:val="28"/>
        </w:rPr>
        <w:t>ế</w:t>
      </w:r>
      <w:r>
        <w:rPr>
          <w:rFonts w:eastAsia="Calibri"/>
          <w:b/>
          <w:bCs/>
          <w:color w:val="FF0000"/>
          <w:sz w:val="28"/>
          <w:szCs w:val="28"/>
        </w:rPr>
        <w:t>t 3. Ngày d</w:t>
      </w:r>
      <w:r>
        <w:rPr>
          <w:rFonts w:eastAsia="Calibri"/>
          <w:b/>
          <w:bCs/>
          <w:color w:val="FF0000"/>
          <w:sz w:val="28"/>
          <w:szCs w:val="28"/>
        </w:rPr>
        <w:t>ạ</w:t>
      </w:r>
      <w:r>
        <w:rPr>
          <w:rFonts w:eastAsia="Calibri"/>
          <w:b/>
          <w:bCs/>
          <w:color w:val="FF0000"/>
          <w:sz w:val="28"/>
          <w:szCs w:val="28"/>
        </w:rPr>
        <w:t xml:space="preserve">y: </w:t>
      </w:r>
      <w:r w:rsidR="00F576C7">
        <w:rPr>
          <w:rFonts w:eastAsia="Calibri"/>
          <w:b/>
          <w:bCs/>
          <w:color w:val="FF0000"/>
          <w:sz w:val="28"/>
          <w:szCs w:val="28"/>
        </w:rPr>
        <w:t>17</w:t>
      </w:r>
      <w:r>
        <w:rPr>
          <w:rFonts w:eastAsia="Calibri"/>
          <w:b/>
          <w:bCs/>
          <w:color w:val="FF0000"/>
          <w:sz w:val="28"/>
          <w:szCs w:val="28"/>
        </w:rPr>
        <w:t>/04/2024</w:t>
      </w:r>
    </w:p>
    <w:tbl>
      <w:tblPr>
        <w:tblStyle w:val="TableGrid"/>
        <w:tblW w:w="0" w:type="auto"/>
        <w:tblInd w:w="360" w:type="dxa"/>
        <w:tblLook w:val="04A0" w:firstRow="1" w:lastRow="0" w:firstColumn="1" w:lastColumn="0" w:noHBand="0" w:noVBand="1"/>
      </w:tblPr>
      <w:tblGrid>
        <w:gridCol w:w="4324"/>
        <w:gridCol w:w="4335"/>
      </w:tblGrid>
      <w:tr w:rsidR="007C7C3E">
        <w:tc>
          <w:tcPr>
            <w:tcW w:w="5377" w:type="dxa"/>
          </w:tcPr>
          <w:p w:rsidR="007C7C3E" w:rsidRDefault="00A43656">
            <w:pPr>
              <w:pStyle w:val="ListParagraph"/>
              <w:tabs>
                <w:tab w:val="left" w:pos="567"/>
                <w:tab w:val="left" w:pos="709"/>
              </w:tabs>
              <w:jc w:val="both"/>
              <w:rPr>
                <w:b/>
                <w:sz w:val="28"/>
                <w:szCs w:val="28"/>
              </w:rPr>
            </w:pPr>
            <w:r>
              <w:rPr>
                <w:b/>
                <w:sz w:val="28"/>
                <w:szCs w:val="28"/>
              </w:rPr>
              <w:t xml:space="preserve">Hoạt động giáo viên </w:t>
            </w:r>
          </w:p>
        </w:tc>
        <w:tc>
          <w:tcPr>
            <w:tcW w:w="5378" w:type="dxa"/>
          </w:tcPr>
          <w:p w:rsidR="007C7C3E" w:rsidRDefault="00A43656">
            <w:pPr>
              <w:tabs>
                <w:tab w:val="left" w:pos="567"/>
                <w:tab w:val="left" w:pos="709"/>
              </w:tabs>
              <w:jc w:val="center"/>
              <w:rPr>
                <w:b/>
              </w:rPr>
            </w:pPr>
            <w:r>
              <w:rPr>
                <w:b/>
              </w:rPr>
              <w:t xml:space="preserve">Hoạt động học sinh </w:t>
            </w:r>
          </w:p>
        </w:tc>
      </w:tr>
      <w:tr w:rsidR="007C7C3E">
        <w:tc>
          <w:tcPr>
            <w:tcW w:w="5377" w:type="dxa"/>
          </w:tcPr>
          <w:p w:rsidR="007C7C3E" w:rsidRDefault="00A43656">
            <w:pPr>
              <w:pStyle w:val="ListParagraph"/>
              <w:numPr>
                <w:ilvl w:val="0"/>
                <w:numId w:val="6"/>
              </w:numPr>
              <w:tabs>
                <w:tab w:val="left" w:pos="567"/>
                <w:tab w:val="left" w:pos="709"/>
              </w:tabs>
              <w:jc w:val="both"/>
              <w:rPr>
                <w:b/>
                <w:sz w:val="28"/>
                <w:szCs w:val="28"/>
              </w:rPr>
            </w:pPr>
            <w:r>
              <w:rPr>
                <w:b/>
                <w:sz w:val="28"/>
                <w:szCs w:val="28"/>
              </w:rPr>
              <w:t xml:space="preserve">Khởi động </w:t>
            </w:r>
            <w:r>
              <w:rPr>
                <w:sz w:val="28"/>
                <w:szCs w:val="28"/>
              </w:rPr>
              <w:t>(4p)</w:t>
            </w:r>
          </w:p>
          <w:p w:rsidR="007C7C3E" w:rsidRDefault="00A43656">
            <w:pPr>
              <w:pStyle w:val="ListParagraph"/>
              <w:numPr>
                <w:ilvl w:val="0"/>
                <w:numId w:val="7"/>
              </w:numPr>
              <w:tabs>
                <w:tab w:val="left" w:pos="567"/>
                <w:tab w:val="left" w:pos="709"/>
              </w:tabs>
              <w:jc w:val="both"/>
              <w:rPr>
                <w:sz w:val="28"/>
                <w:szCs w:val="28"/>
              </w:rPr>
            </w:pPr>
            <w:r>
              <w:rPr>
                <w:sz w:val="28"/>
                <w:szCs w:val="28"/>
              </w:rPr>
              <w:t xml:space="preserve">Cho Hs chơi trò chơi </w:t>
            </w:r>
            <w:r>
              <w:rPr>
                <w:b/>
                <w:sz w:val="28"/>
                <w:szCs w:val="28"/>
              </w:rPr>
              <w:t>Hái quả.</w:t>
            </w:r>
          </w:p>
          <w:p w:rsidR="007C7C3E" w:rsidRDefault="00A43656">
            <w:pPr>
              <w:pStyle w:val="ListParagraph"/>
              <w:numPr>
                <w:ilvl w:val="0"/>
                <w:numId w:val="7"/>
              </w:numPr>
              <w:tabs>
                <w:tab w:val="left" w:pos="567"/>
                <w:tab w:val="left" w:pos="709"/>
              </w:tabs>
              <w:jc w:val="both"/>
              <w:rPr>
                <w:sz w:val="28"/>
                <w:szCs w:val="28"/>
              </w:rPr>
            </w:pPr>
            <w:r>
              <w:rPr>
                <w:sz w:val="28"/>
                <w:szCs w:val="28"/>
              </w:rPr>
              <w:t>GV nêu luật chơi.</w:t>
            </w:r>
          </w:p>
          <w:p w:rsidR="007C7C3E" w:rsidRDefault="00A43656">
            <w:pPr>
              <w:tabs>
                <w:tab w:val="left" w:pos="567"/>
                <w:tab w:val="left" w:pos="709"/>
              </w:tabs>
              <w:jc w:val="both"/>
              <w:rPr>
                <w:sz w:val="28"/>
                <w:szCs w:val="28"/>
              </w:rPr>
            </w:pPr>
            <w:r>
              <w:rPr>
                <w:sz w:val="28"/>
                <w:szCs w:val="28"/>
              </w:rPr>
              <w:t>*Câu hỏi:</w:t>
            </w:r>
          </w:p>
          <w:p w:rsidR="007C7C3E" w:rsidRDefault="00A43656">
            <w:pPr>
              <w:tabs>
                <w:tab w:val="left" w:pos="567"/>
                <w:tab w:val="left" w:pos="709"/>
              </w:tabs>
              <w:jc w:val="both"/>
              <w:rPr>
                <w:sz w:val="28"/>
                <w:szCs w:val="28"/>
              </w:rPr>
            </w:pPr>
            <w:r>
              <w:rPr>
                <w:sz w:val="28"/>
                <w:szCs w:val="28"/>
              </w:rPr>
              <w:t>Câu 1: Trái Đất có các dạng địa hình nào?</w:t>
            </w:r>
          </w:p>
          <w:p w:rsidR="007C7C3E" w:rsidRDefault="00A43656">
            <w:pPr>
              <w:tabs>
                <w:tab w:val="left" w:pos="567"/>
                <w:tab w:val="left" w:pos="709"/>
              </w:tabs>
              <w:jc w:val="both"/>
              <w:rPr>
                <w:sz w:val="28"/>
                <w:szCs w:val="28"/>
              </w:rPr>
            </w:pPr>
            <w:r>
              <w:rPr>
                <w:sz w:val="28"/>
                <w:szCs w:val="28"/>
              </w:rPr>
              <w:t>Câu 2: Núi và đồi có điểm gì giống nhau?</w:t>
            </w:r>
          </w:p>
          <w:p w:rsidR="007C7C3E" w:rsidRDefault="00A43656">
            <w:pPr>
              <w:tabs>
                <w:tab w:val="left" w:pos="567"/>
                <w:tab w:val="left" w:pos="709"/>
              </w:tabs>
              <w:jc w:val="both"/>
              <w:rPr>
                <w:sz w:val="28"/>
                <w:szCs w:val="28"/>
              </w:rPr>
            </w:pPr>
            <w:r>
              <w:rPr>
                <w:sz w:val="28"/>
                <w:szCs w:val="28"/>
              </w:rPr>
              <w:t>Câu 3: Địa hình cao nguyên và</w:t>
            </w:r>
            <w:r>
              <w:rPr>
                <w:sz w:val="28"/>
                <w:szCs w:val="28"/>
              </w:rPr>
              <w:t xml:space="preserve"> đồng bằng có điểm gì giống nhau?</w:t>
            </w:r>
          </w:p>
          <w:p w:rsidR="007C7C3E" w:rsidRDefault="00A43656">
            <w:pPr>
              <w:tabs>
                <w:tab w:val="left" w:pos="567"/>
                <w:tab w:val="left" w:pos="709"/>
              </w:tabs>
              <w:jc w:val="both"/>
              <w:rPr>
                <w:sz w:val="28"/>
                <w:szCs w:val="28"/>
              </w:rPr>
            </w:pPr>
            <w:r>
              <w:rPr>
                <w:sz w:val="28"/>
                <w:szCs w:val="28"/>
              </w:rPr>
              <w:t>Câu 4: Nêu đặc điểm của dạng địa hình núi?</w:t>
            </w:r>
          </w:p>
          <w:p w:rsidR="007C7C3E" w:rsidRDefault="00A43656">
            <w:pPr>
              <w:tabs>
                <w:tab w:val="left" w:pos="567"/>
                <w:tab w:val="left" w:pos="709"/>
              </w:tabs>
              <w:jc w:val="both"/>
              <w:rPr>
                <w:sz w:val="28"/>
                <w:szCs w:val="28"/>
              </w:rPr>
            </w:pPr>
            <w:r>
              <w:rPr>
                <w:sz w:val="28"/>
                <w:szCs w:val="28"/>
              </w:rPr>
              <w:t>Câu 5: Địa hình đồng bằng có đặc điểm gì?</w:t>
            </w:r>
          </w:p>
          <w:p w:rsidR="007C7C3E" w:rsidRDefault="00A43656">
            <w:pPr>
              <w:tabs>
                <w:tab w:val="left" w:pos="567"/>
                <w:tab w:val="left" w:pos="709"/>
              </w:tabs>
              <w:jc w:val="both"/>
              <w:rPr>
                <w:sz w:val="28"/>
                <w:szCs w:val="28"/>
              </w:rPr>
            </w:pPr>
            <w:r>
              <w:rPr>
                <w:sz w:val="28"/>
                <w:szCs w:val="28"/>
              </w:rPr>
              <w:t>NX, tuyên dương.</w:t>
            </w:r>
          </w:p>
          <w:p w:rsidR="007C7C3E" w:rsidRDefault="00A43656">
            <w:pPr>
              <w:tabs>
                <w:tab w:val="left" w:pos="567"/>
                <w:tab w:val="left" w:pos="709"/>
              </w:tabs>
              <w:jc w:val="both"/>
              <w:rPr>
                <w:i/>
                <w:sz w:val="28"/>
                <w:szCs w:val="28"/>
              </w:rPr>
            </w:pPr>
            <w:r>
              <w:rPr>
                <w:i/>
                <w:sz w:val="28"/>
                <w:szCs w:val="28"/>
              </w:rPr>
              <w:t>*Kết nối bài mới</w:t>
            </w:r>
          </w:p>
          <w:p w:rsidR="007C7C3E" w:rsidRDefault="00A43656">
            <w:pPr>
              <w:pStyle w:val="ListParagraph"/>
              <w:numPr>
                <w:ilvl w:val="0"/>
                <w:numId w:val="6"/>
              </w:numPr>
              <w:tabs>
                <w:tab w:val="left" w:pos="567"/>
                <w:tab w:val="left" w:pos="709"/>
              </w:tabs>
              <w:jc w:val="both"/>
              <w:rPr>
                <w:b/>
                <w:sz w:val="28"/>
                <w:szCs w:val="28"/>
              </w:rPr>
            </w:pPr>
            <w:r>
              <w:rPr>
                <w:b/>
                <w:sz w:val="28"/>
                <w:szCs w:val="28"/>
              </w:rPr>
              <w:t xml:space="preserve">Thực hành  </w:t>
            </w:r>
            <w:r>
              <w:rPr>
                <w:sz w:val="28"/>
                <w:szCs w:val="28"/>
              </w:rPr>
              <w:t>(12p)</w:t>
            </w:r>
          </w:p>
          <w:p w:rsidR="007C7C3E" w:rsidRDefault="00A43656">
            <w:pPr>
              <w:pStyle w:val="ListParagraph"/>
              <w:numPr>
                <w:ilvl w:val="0"/>
                <w:numId w:val="7"/>
              </w:numPr>
              <w:tabs>
                <w:tab w:val="left" w:pos="195"/>
              </w:tabs>
              <w:ind w:left="0" w:firstLine="0"/>
              <w:jc w:val="both"/>
              <w:rPr>
                <w:sz w:val="28"/>
                <w:szCs w:val="28"/>
              </w:rPr>
            </w:pPr>
            <w:r>
              <w:rPr>
                <w:sz w:val="28"/>
                <w:szCs w:val="28"/>
              </w:rPr>
              <w:t xml:space="preserve">YC HS quan sát các hình 5 – 11, đối chiếu hình 3 trả lời câu hỏi theo nhóm đôi: Từng </w:t>
            </w:r>
            <w:r>
              <w:rPr>
                <w:sz w:val="28"/>
                <w:szCs w:val="28"/>
              </w:rPr>
              <w:t>hình thể hiện dạng địa hình nào? Vì sao em biết?</w:t>
            </w:r>
          </w:p>
          <w:p w:rsidR="007C7C3E" w:rsidRDefault="007C7C3E">
            <w:pPr>
              <w:tabs>
                <w:tab w:val="left" w:pos="195"/>
              </w:tabs>
              <w:jc w:val="both"/>
            </w:pPr>
          </w:p>
          <w:p w:rsidR="007C7C3E" w:rsidRDefault="007C7C3E">
            <w:pPr>
              <w:tabs>
                <w:tab w:val="left" w:pos="195"/>
              </w:tabs>
              <w:jc w:val="both"/>
            </w:pPr>
          </w:p>
          <w:p w:rsidR="007C7C3E" w:rsidRDefault="007C7C3E">
            <w:pPr>
              <w:tabs>
                <w:tab w:val="left" w:pos="195"/>
              </w:tabs>
              <w:jc w:val="both"/>
            </w:pPr>
          </w:p>
          <w:p w:rsidR="007C7C3E" w:rsidRDefault="00A43656">
            <w:pPr>
              <w:pStyle w:val="ListParagraph"/>
              <w:numPr>
                <w:ilvl w:val="0"/>
                <w:numId w:val="7"/>
              </w:numPr>
              <w:tabs>
                <w:tab w:val="left" w:pos="255"/>
                <w:tab w:val="left" w:pos="567"/>
                <w:tab w:val="left" w:pos="709"/>
              </w:tabs>
              <w:ind w:hanging="720"/>
              <w:jc w:val="both"/>
              <w:rPr>
                <w:sz w:val="28"/>
                <w:szCs w:val="28"/>
              </w:rPr>
            </w:pPr>
            <w:r>
              <w:rPr>
                <w:sz w:val="28"/>
                <w:szCs w:val="28"/>
              </w:rPr>
              <w:lastRenderedPageBreak/>
              <w:t>GV nhận xét, tuyên dương.</w:t>
            </w:r>
          </w:p>
          <w:p w:rsidR="007C7C3E" w:rsidRDefault="00A43656">
            <w:pPr>
              <w:pStyle w:val="ListParagraph"/>
              <w:numPr>
                <w:ilvl w:val="0"/>
                <w:numId w:val="7"/>
              </w:numPr>
              <w:tabs>
                <w:tab w:val="left" w:pos="255"/>
                <w:tab w:val="left" w:pos="567"/>
                <w:tab w:val="left" w:pos="709"/>
              </w:tabs>
              <w:ind w:hanging="720"/>
              <w:jc w:val="both"/>
              <w:rPr>
                <w:sz w:val="28"/>
                <w:szCs w:val="28"/>
              </w:rPr>
            </w:pPr>
            <w:r>
              <w:rPr>
                <w:sz w:val="28"/>
                <w:szCs w:val="28"/>
              </w:rPr>
              <w:t>Chốt kiến thức SGK</w:t>
            </w:r>
          </w:p>
          <w:p w:rsidR="007C7C3E" w:rsidRDefault="00A43656">
            <w:pPr>
              <w:pStyle w:val="ListParagraph"/>
              <w:numPr>
                <w:ilvl w:val="0"/>
                <w:numId w:val="6"/>
              </w:numPr>
              <w:tabs>
                <w:tab w:val="left" w:pos="567"/>
                <w:tab w:val="left" w:pos="709"/>
              </w:tabs>
              <w:jc w:val="both"/>
              <w:rPr>
                <w:b/>
                <w:sz w:val="28"/>
                <w:szCs w:val="28"/>
              </w:rPr>
            </w:pPr>
            <w:r>
              <w:rPr>
                <w:b/>
                <w:sz w:val="28"/>
                <w:szCs w:val="28"/>
              </w:rPr>
              <w:t xml:space="preserve">Vận dụng  </w:t>
            </w:r>
            <w:r>
              <w:rPr>
                <w:sz w:val="28"/>
                <w:szCs w:val="28"/>
              </w:rPr>
              <w:t>(18p)</w:t>
            </w:r>
          </w:p>
          <w:p w:rsidR="007C7C3E" w:rsidRDefault="00A43656">
            <w:pPr>
              <w:tabs>
                <w:tab w:val="left" w:pos="567"/>
                <w:tab w:val="left" w:pos="709"/>
              </w:tabs>
              <w:jc w:val="both"/>
              <w:rPr>
                <w:sz w:val="28"/>
                <w:szCs w:val="28"/>
              </w:rPr>
            </w:pPr>
            <w:r>
              <w:t xml:space="preserve">- </w:t>
            </w:r>
            <w:r>
              <w:rPr>
                <w:sz w:val="28"/>
                <w:szCs w:val="28"/>
              </w:rPr>
              <w:t xml:space="preserve">YC HS giới thiệu tranh ảnh về các dạng địa hình mà các em sưu tầm được với cả lớp qua trò chơi </w:t>
            </w:r>
            <w:r>
              <w:rPr>
                <w:i/>
                <w:sz w:val="28"/>
                <w:szCs w:val="28"/>
              </w:rPr>
              <w:t>“Hướng dẫn viên du lịch”</w:t>
            </w:r>
          </w:p>
          <w:p w:rsidR="007C7C3E" w:rsidRDefault="00A43656">
            <w:pPr>
              <w:tabs>
                <w:tab w:val="left" w:pos="567"/>
                <w:tab w:val="left" w:pos="709"/>
              </w:tabs>
              <w:jc w:val="both"/>
              <w:rPr>
                <w:sz w:val="28"/>
                <w:szCs w:val="28"/>
              </w:rPr>
            </w:pPr>
            <w:r>
              <w:rPr>
                <w:sz w:val="28"/>
                <w:szCs w:val="28"/>
              </w:rPr>
              <w:t xml:space="preserve">- GV giới thiêu thêm </w:t>
            </w:r>
            <w:r>
              <w:rPr>
                <w:sz w:val="28"/>
                <w:szCs w:val="28"/>
              </w:rPr>
              <w:t>tranh ảnh về các dạng địa hình ở địa phương.</w:t>
            </w:r>
          </w:p>
          <w:p w:rsidR="007C7C3E" w:rsidRDefault="00A43656">
            <w:pPr>
              <w:tabs>
                <w:tab w:val="left" w:pos="567"/>
                <w:tab w:val="left" w:pos="709"/>
              </w:tabs>
              <w:jc w:val="both"/>
              <w:rPr>
                <w:sz w:val="28"/>
                <w:szCs w:val="28"/>
              </w:rPr>
            </w:pPr>
            <w:r>
              <w:rPr>
                <w:i/>
                <w:sz w:val="28"/>
                <w:szCs w:val="28"/>
              </w:rPr>
              <w:t xml:space="preserve">*Củng cố - dặn dò  </w:t>
            </w:r>
            <w:r>
              <w:rPr>
                <w:sz w:val="28"/>
                <w:szCs w:val="28"/>
              </w:rPr>
              <w:t>(2p)</w:t>
            </w:r>
          </w:p>
          <w:p w:rsidR="007C7C3E" w:rsidRDefault="00A43656">
            <w:pPr>
              <w:tabs>
                <w:tab w:val="left" w:pos="567"/>
                <w:tab w:val="left" w:pos="709"/>
              </w:tabs>
              <w:jc w:val="both"/>
            </w:pPr>
            <w:r>
              <w:rPr>
                <w:sz w:val="28"/>
                <w:szCs w:val="28"/>
              </w:rPr>
              <w:t>- Nhận xét, tuyên dương tinh thần học tập của các bạn.</w:t>
            </w:r>
          </w:p>
        </w:tc>
        <w:tc>
          <w:tcPr>
            <w:tcW w:w="5378" w:type="dxa"/>
          </w:tcPr>
          <w:p w:rsidR="007C7C3E" w:rsidRDefault="007C7C3E">
            <w:pPr>
              <w:tabs>
                <w:tab w:val="left" w:pos="567"/>
                <w:tab w:val="left" w:pos="709"/>
              </w:tabs>
              <w:jc w:val="center"/>
            </w:pPr>
          </w:p>
          <w:p w:rsidR="007C7C3E" w:rsidRDefault="00A43656">
            <w:pPr>
              <w:pStyle w:val="ListParagraph"/>
              <w:numPr>
                <w:ilvl w:val="0"/>
                <w:numId w:val="7"/>
              </w:numPr>
              <w:tabs>
                <w:tab w:val="left" w:pos="567"/>
                <w:tab w:val="left" w:pos="709"/>
              </w:tabs>
              <w:ind w:hanging="756"/>
              <w:jc w:val="both"/>
              <w:rPr>
                <w:sz w:val="28"/>
                <w:szCs w:val="28"/>
              </w:rPr>
            </w:pPr>
            <w:r>
              <w:rPr>
                <w:sz w:val="28"/>
                <w:szCs w:val="28"/>
              </w:rPr>
              <w:t>Cả lớp cùng chơi</w:t>
            </w: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7C7C3E">
            <w:pPr>
              <w:tabs>
                <w:tab w:val="left" w:pos="567"/>
                <w:tab w:val="left" w:pos="709"/>
              </w:tabs>
              <w:jc w:val="center"/>
            </w:pPr>
          </w:p>
          <w:p w:rsidR="007C7C3E" w:rsidRDefault="00A43656">
            <w:pPr>
              <w:pStyle w:val="ListParagraph"/>
              <w:numPr>
                <w:ilvl w:val="0"/>
                <w:numId w:val="7"/>
              </w:numPr>
              <w:tabs>
                <w:tab w:val="left" w:pos="190"/>
                <w:tab w:val="left" w:pos="567"/>
                <w:tab w:val="left" w:pos="709"/>
              </w:tabs>
              <w:ind w:hanging="747"/>
              <w:jc w:val="both"/>
              <w:rPr>
                <w:sz w:val="28"/>
                <w:szCs w:val="28"/>
              </w:rPr>
            </w:pPr>
            <w:r>
              <w:rPr>
                <w:sz w:val="28"/>
                <w:szCs w:val="28"/>
              </w:rPr>
              <w:t xml:space="preserve">Đại diện nhóm trình bày: </w:t>
            </w:r>
          </w:p>
          <w:p w:rsidR="007C7C3E" w:rsidRDefault="00A43656">
            <w:pPr>
              <w:pStyle w:val="ListParagraph"/>
              <w:tabs>
                <w:tab w:val="left" w:pos="190"/>
                <w:tab w:val="left" w:pos="567"/>
                <w:tab w:val="left" w:pos="709"/>
              </w:tabs>
              <w:ind w:hanging="747"/>
              <w:jc w:val="both"/>
              <w:rPr>
                <w:sz w:val="28"/>
                <w:szCs w:val="28"/>
              </w:rPr>
            </w:pPr>
            <w:r>
              <w:rPr>
                <w:sz w:val="28"/>
                <w:szCs w:val="28"/>
              </w:rPr>
              <w:t>+ Hình 5: Hồ</w:t>
            </w:r>
          </w:p>
          <w:p w:rsidR="007C7C3E" w:rsidRDefault="00A43656">
            <w:pPr>
              <w:pStyle w:val="ListParagraph"/>
              <w:tabs>
                <w:tab w:val="left" w:pos="190"/>
                <w:tab w:val="left" w:pos="567"/>
                <w:tab w:val="left" w:pos="709"/>
              </w:tabs>
              <w:ind w:hanging="747"/>
              <w:jc w:val="both"/>
              <w:rPr>
                <w:sz w:val="28"/>
                <w:szCs w:val="28"/>
              </w:rPr>
            </w:pPr>
            <w:r>
              <w:rPr>
                <w:sz w:val="28"/>
                <w:szCs w:val="28"/>
              </w:rPr>
              <w:t>+ Hình 6: Sông</w:t>
            </w:r>
          </w:p>
          <w:p w:rsidR="007C7C3E" w:rsidRDefault="00A43656">
            <w:pPr>
              <w:pStyle w:val="ListParagraph"/>
              <w:tabs>
                <w:tab w:val="left" w:pos="190"/>
                <w:tab w:val="left" w:pos="567"/>
                <w:tab w:val="left" w:pos="709"/>
              </w:tabs>
              <w:ind w:hanging="747"/>
              <w:jc w:val="both"/>
              <w:rPr>
                <w:sz w:val="28"/>
                <w:szCs w:val="28"/>
              </w:rPr>
            </w:pPr>
            <w:r>
              <w:rPr>
                <w:sz w:val="28"/>
                <w:szCs w:val="28"/>
              </w:rPr>
              <w:t>+ Hình 7: Núi</w:t>
            </w:r>
          </w:p>
          <w:p w:rsidR="007C7C3E" w:rsidRDefault="00A43656">
            <w:pPr>
              <w:pStyle w:val="ListParagraph"/>
              <w:tabs>
                <w:tab w:val="left" w:pos="190"/>
                <w:tab w:val="left" w:pos="567"/>
                <w:tab w:val="left" w:pos="709"/>
              </w:tabs>
              <w:ind w:hanging="747"/>
              <w:jc w:val="both"/>
              <w:rPr>
                <w:sz w:val="28"/>
                <w:szCs w:val="28"/>
              </w:rPr>
            </w:pPr>
            <w:r>
              <w:rPr>
                <w:sz w:val="28"/>
                <w:szCs w:val="28"/>
              </w:rPr>
              <w:t>+ Hình 8: Cao nguyên</w:t>
            </w:r>
          </w:p>
          <w:p w:rsidR="007C7C3E" w:rsidRDefault="00A43656">
            <w:pPr>
              <w:pStyle w:val="ListParagraph"/>
              <w:tabs>
                <w:tab w:val="left" w:pos="190"/>
                <w:tab w:val="left" w:pos="567"/>
                <w:tab w:val="left" w:pos="709"/>
              </w:tabs>
              <w:ind w:hanging="747"/>
              <w:jc w:val="both"/>
              <w:rPr>
                <w:sz w:val="28"/>
                <w:szCs w:val="28"/>
              </w:rPr>
            </w:pPr>
            <w:r>
              <w:rPr>
                <w:sz w:val="28"/>
                <w:szCs w:val="28"/>
              </w:rPr>
              <w:t xml:space="preserve">+ Hình 9: </w:t>
            </w:r>
            <w:r>
              <w:rPr>
                <w:sz w:val="28"/>
                <w:szCs w:val="28"/>
              </w:rPr>
              <w:t>Đồi</w:t>
            </w:r>
          </w:p>
          <w:p w:rsidR="007C7C3E" w:rsidRDefault="00A43656">
            <w:pPr>
              <w:pStyle w:val="ListParagraph"/>
              <w:tabs>
                <w:tab w:val="left" w:pos="190"/>
                <w:tab w:val="left" w:pos="567"/>
                <w:tab w:val="left" w:pos="709"/>
              </w:tabs>
              <w:ind w:hanging="747"/>
              <w:jc w:val="both"/>
              <w:rPr>
                <w:sz w:val="28"/>
                <w:szCs w:val="28"/>
              </w:rPr>
            </w:pPr>
            <w:r>
              <w:rPr>
                <w:sz w:val="28"/>
                <w:szCs w:val="28"/>
              </w:rPr>
              <w:t>+ Hình 10: Đồng bằng</w:t>
            </w:r>
          </w:p>
          <w:p w:rsidR="007C7C3E" w:rsidRDefault="00A43656">
            <w:pPr>
              <w:pStyle w:val="ListParagraph"/>
              <w:tabs>
                <w:tab w:val="left" w:pos="190"/>
                <w:tab w:val="left" w:pos="567"/>
                <w:tab w:val="left" w:pos="709"/>
              </w:tabs>
              <w:ind w:hanging="747"/>
              <w:jc w:val="both"/>
              <w:rPr>
                <w:sz w:val="28"/>
                <w:szCs w:val="28"/>
              </w:rPr>
            </w:pPr>
            <w:r>
              <w:rPr>
                <w:sz w:val="28"/>
                <w:szCs w:val="28"/>
              </w:rPr>
              <w:t>+ Hình 11: Biển</w:t>
            </w: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7C7C3E">
            <w:pPr>
              <w:pStyle w:val="ListParagraph"/>
              <w:tabs>
                <w:tab w:val="left" w:pos="190"/>
                <w:tab w:val="left" w:pos="567"/>
                <w:tab w:val="left" w:pos="709"/>
              </w:tabs>
              <w:ind w:hanging="747"/>
              <w:jc w:val="both"/>
              <w:rPr>
                <w:sz w:val="28"/>
                <w:szCs w:val="28"/>
              </w:rPr>
            </w:pPr>
          </w:p>
          <w:p w:rsidR="007C7C3E" w:rsidRDefault="00A43656">
            <w:pPr>
              <w:pStyle w:val="ListParagraph"/>
              <w:numPr>
                <w:ilvl w:val="0"/>
                <w:numId w:val="7"/>
              </w:numPr>
              <w:tabs>
                <w:tab w:val="left" w:pos="0"/>
                <w:tab w:val="left" w:pos="97"/>
                <w:tab w:val="left" w:pos="190"/>
              </w:tabs>
              <w:ind w:left="0" w:firstLine="0"/>
              <w:jc w:val="both"/>
              <w:rPr>
                <w:sz w:val="28"/>
                <w:szCs w:val="28"/>
              </w:rPr>
            </w:pPr>
            <w:r>
              <w:rPr>
                <w:sz w:val="28"/>
                <w:szCs w:val="28"/>
              </w:rPr>
              <w:t xml:space="preserve"> HS xung phong chơi.</w:t>
            </w:r>
          </w:p>
          <w:p w:rsidR="007C7C3E" w:rsidRDefault="007C7C3E">
            <w:pPr>
              <w:pStyle w:val="ListParagraph"/>
              <w:tabs>
                <w:tab w:val="left" w:pos="0"/>
                <w:tab w:val="left" w:pos="97"/>
                <w:tab w:val="left" w:pos="190"/>
              </w:tabs>
              <w:ind w:left="0"/>
              <w:jc w:val="both"/>
              <w:rPr>
                <w:sz w:val="28"/>
                <w:szCs w:val="28"/>
              </w:rPr>
            </w:pPr>
          </w:p>
          <w:p w:rsidR="007C7C3E" w:rsidRDefault="00A43656">
            <w:pPr>
              <w:pStyle w:val="ListParagraph"/>
              <w:numPr>
                <w:ilvl w:val="0"/>
                <w:numId w:val="7"/>
              </w:numPr>
              <w:tabs>
                <w:tab w:val="left" w:pos="0"/>
                <w:tab w:val="left" w:pos="97"/>
                <w:tab w:val="left" w:pos="190"/>
              </w:tabs>
              <w:ind w:left="0" w:firstLine="0"/>
              <w:jc w:val="both"/>
              <w:rPr>
                <w:sz w:val="28"/>
                <w:szCs w:val="28"/>
              </w:rPr>
            </w:pPr>
            <w:r>
              <w:rPr>
                <w:sz w:val="28"/>
                <w:szCs w:val="28"/>
              </w:rPr>
              <w:t xml:space="preserve"> Quan sát và lắng nghe.</w:t>
            </w:r>
          </w:p>
        </w:tc>
      </w:tr>
    </w:tbl>
    <w:p w:rsidR="007C7C3E" w:rsidRDefault="00A43656">
      <w:pPr>
        <w:pStyle w:val="ListParagraph"/>
        <w:numPr>
          <w:ilvl w:val="0"/>
          <w:numId w:val="1"/>
        </w:numPr>
        <w:tabs>
          <w:tab w:val="left" w:pos="567"/>
          <w:tab w:val="left" w:pos="709"/>
        </w:tabs>
        <w:spacing w:line="276" w:lineRule="auto"/>
        <w:jc w:val="both"/>
        <w:rPr>
          <w:b/>
          <w:sz w:val="28"/>
          <w:szCs w:val="28"/>
        </w:rPr>
      </w:pPr>
      <w:r>
        <w:rPr>
          <w:b/>
          <w:sz w:val="28"/>
          <w:szCs w:val="28"/>
        </w:rPr>
        <w:lastRenderedPageBreak/>
        <w:t>ĐIỀU CHỈNH, BỔ SUNG SAU TIẾT DẠY</w:t>
      </w:r>
    </w:p>
    <w:p w:rsidR="007C7C3E" w:rsidRDefault="00A43656">
      <w:r>
        <w:t>……………………………………………………………………………………………………………………………………………………………………………………………………………………………………………………………………………………………..</w:t>
      </w:r>
    </w:p>
    <w:p w:rsidR="007C7C3E" w:rsidRDefault="00A43656">
      <w:pPr>
        <w:spacing w:line="288" w:lineRule="auto"/>
        <w:ind w:left="720" w:hanging="720"/>
        <w:jc w:val="center"/>
        <w:rPr>
          <w:b/>
          <w:bCs/>
          <w:sz w:val="28"/>
          <w:szCs w:val="28"/>
          <w:u w:val="single"/>
          <w:lang w:val="nl-NL"/>
        </w:rPr>
      </w:pPr>
      <w:r>
        <w:rPr>
          <w:b/>
          <w:bCs/>
          <w:sz w:val="28"/>
          <w:szCs w:val="28"/>
          <w:u w:val="single"/>
          <w:lang w:val="nl-NL"/>
        </w:rPr>
        <w:t>TỰ NHIÊN VÀ XÃ HỘI</w:t>
      </w:r>
    </w:p>
    <w:p w:rsidR="007C7C3E" w:rsidRDefault="00A43656">
      <w:pPr>
        <w:spacing w:line="288" w:lineRule="auto"/>
        <w:jc w:val="center"/>
        <w:rPr>
          <w:b/>
          <w:sz w:val="28"/>
          <w:szCs w:val="28"/>
        </w:rPr>
      </w:pPr>
      <w:r>
        <w:rPr>
          <w:b/>
          <w:color w:val="000000"/>
          <w:sz w:val="28"/>
          <w:szCs w:val="28"/>
        </w:rPr>
        <w:t>CHỦ ĐỀ 6: TRÁI ĐẤT VÀ BẦU TRỜI</w:t>
      </w:r>
    </w:p>
    <w:p w:rsidR="007C7C3E" w:rsidRDefault="00A43656">
      <w:pPr>
        <w:spacing w:line="288" w:lineRule="auto"/>
        <w:ind w:left="720" w:hanging="720"/>
        <w:jc w:val="center"/>
        <w:rPr>
          <w:b/>
          <w:bCs/>
          <w:sz w:val="28"/>
          <w:szCs w:val="28"/>
          <w:lang w:val="nl-NL"/>
        </w:rPr>
      </w:pPr>
      <w:r>
        <w:rPr>
          <w:b/>
          <w:bCs/>
          <w:sz w:val="28"/>
          <w:szCs w:val="28"/>
          <w:lang w:val="nl-NL"/>
        </w:rPr>
        <w:t xml:space="preserve">Bài 29:  MẶT TRỜI, TRÁI ĐẤT, MẶT TRĂNG(T1) </w:t>
      </w:r>
    </w:p>
    <w:p w:rsidR="007C7C3E" w:rsidRDefault="007C7C3E">
      <w:pPr>
        <w:spacing w:line="288" w:lineRule="auto"/>
        <w:ind w:left="720" w:hanging="720"/>
        <w:jc w:val="center"/>
        <w:rPr>
          <w:b/>
          <w:bCs/>
          <w:sz w:val="28"/>
          <w:szCs w:val="28"/>
          <w:lang w:val="nl-NL"/>
        </w:rPr>
      </w:pPr>
    </w:p>
    <w:p w:rsidR="007C7C3E" w:rsidRDefault="00A43656">
      <w:pPr>
        <w:spacing w:line="288" w:lineRule="auto"/>
        <w:ind w:firstLine="360"/>
        <w:rPr>
          <w:b/>
          <w:bCs/>
          <w:sz w:val="28"/>
          <w:szCs w:val="28"/>
          <w:u w:val="single"/>
          <w:lang w:val="nl-NL"/>
        </w:rPr>
      </w:pPr>
      <w:r>
        <w:rPr>
          <w:b/>
          <w:bCs/>
          <w:sz w:val="28"/>
          <w:szCs w:val="28"/>
          <w:u w:val="single"/>
          <w:lang w:val="nl-NL"/>
        </w:rPr>
        <w:t>I. YÊU CẦU CẦN ĐẠT:</w:t>
      </w:r>
    </w:p>
    <w:p w:rsidR="007C7C3E" w:rsidRDefault="00A43656">
      <w:pPr>
        <w:spacing w:line="288" w:lineRule="auto"/>
        <w:ind w:firstLine="360"/>
        <w:jc w:val="both"/>
        <w:rPr>
          <w:b/>
          <w:sz w:val="28"/>
          <w:szCs w:val="28"/>
        </w:rPr>
      </w:pPr>
      <w:r>
        <w:rPr>
          <w:b/>
          <w:sz w:val="28"/>
          <w:szCs w:val="28"/>
          <w:lang w:val="nl-NL"/>
        </w:rPr>
        <w:t>1.</w:t>
      </w:r>
      <w:r>
        <w:rPr>
          <w:b/>
          <w:sz w:val="28"/>
          <w:szCs w:val="28"/>
        </w:rPr>
        <w:t xml:space="preserve"> Kiến thức, Kĩ năng.</w:t>
      </w:r>
    </w:p>
    <w:p w:rsidR="007C7C3E" w:rsidRDefault="00A43656">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7C7C3E" w:rsidRDefault="00A43656">
      <w:pPr>
        <w:spacing w:line="288" w:lineRule="auto"/>
        <w:ind w:firstLine="360"/>
        <w:jc w:val="both"/>
        <w:rPr>
          <w:sz w:val="28"/>
          <w:szCs w:val="28"/>
          <w:lang w:val="nl-NL"/>
        </w:rPr>
      </w:pPr>
      <w:r>
        <w:rPr>
          <w:sz w:val="28"/>
          <w:szCs w:val="28"/>
          <w:lang w:val="nl-NL"/>
        </w:rPr>
        <w:t xml:space="preserve">+ Trình bày và chỉ được chiều chuyển động của Trái đất </w:t>
      </w:r>
      <w:r>
        <w:rPr>
          <w:sz w:val="28"/>
          <w:szCs w:val="28"/>
          <w:lang w:val="nl-NL"/>
        </w:rPr>
        <w:t>quanh mình nó và quanh Mặt Trời trên sơ đồ hoặc mô hình.</w:t>
      </w:r>
    </w:p>
    <w:p w:rsidR="007C7C3E" w:rsidRDefault="00A43656">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7C7C3E" w:rsidRDefault="00A43656">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7C7C3E" w:rsidRDefault="00A43656">
      <w:pPr>
        <w:spacing w:line="288" w:lineRule="auto"/>
        <w:ind w:firstLine="360"/>
        <w:jc w:val="both"/>
        <w:rPr>
          <w:sz w:val="28"/>
          <w:szCs w:val="28"/>
          <w:lang w:val="nl-NL"/>
        </w:rPr>
      </w:pPr>
      <w:r>
        <w:rPr>
          <w:sz w:val="28"/>
          <w:szCs w:val="28"/>
          <w:lang w:val="nl-NL"/>
        </w:rPr>
        <w:t>+ Nêu được Trái Đất là h</w:t>
      </w:r>
      <w:r>
        <w:rPr>
          <w:sz w:val="28"/>
          <w:szCs w:val="28"/>
          <w:lang w:val="nl-NL"/>
        </w:rPr>
        <w:t>ành tinh của Mặt Trời, Mặt Trăng là vệ tinh của Trái Đất.</w:t>
      </w:r>
    </w:p>
    <w:p w:rsidR="007C7C3E" w:rsidRDefault="00A43656">
      <w:pPr>
        <w:spacing w:before="120" w:line="288" w:lineRule="auto"/>
        <w:ind w:firstLine="360"/>
        <w:jc w:val="both"/>
        <w:rPr>
          <w:b/>
          <w:sz w:val="28"/>
          <w:szCs w:val="28"/>
        </w:rPr>
      </w:pPr>
      <w:r>
        <w:rPr>
          <w:b/>
          <w:sz w:val="28"/>
          <w:szCs w:val="28"/>
        </w:rPr>
        <w:t>2. Năng lực chung.</w:t>
      </w:r>
    </w:p>
    <w:p w:rsidR="007C7C3E" w:rsidRDefault="00A43656">
      <w:pPr>
        <w:spacing w:line="288" w:lineRule="auto"/>
        <w:ind w:firstLine="360"/>
        <w:jc w:val="both"/>
        <w:rPr>
          <w:sz w:val="28"/>
          <w:szCs w:val="28"/>
        </w:rPr>
      </w:pPr>
      <w:r>
        <w:rPr>
          <w:sz w:val="28"/>
          <w:szCs w:val="28"/>
        </w:rPr>
        <w:t>- Năng lực tự chủ, tự học: Có biểu hiện chú ý học tập, tự giác tìm hiểu bài để hoàn thành tốt nội dung tiết học.</w:t>
      </w:r>
    </w:p>
    <w:p w:rsidR="007C7C3E" w:rsidRDefault="00A43656">
      <w:pPr>
        <w:spacing w:line="288" w:lineRule="auto"/>
        <w:ind w:firstLine="360"/>
        <w:jc w:val="both"/>
        <w:rPr>
          <w:sz w:val="28"/>
          <w:szCs w:val="28"/>
        </w:rPr>
      </w:pPr>
      <w:r>
        <w:rPr>
          <w:sz w:val="28"/>
          <w:szCs w:val="28"/>
        </w:rPr>
        <w:t>- Năng lực giải quyết vấn đề và sáng tạo:Có biểu hiện tích cực, sá</w:t>
      </w:r>
      <w:r>
        <w:rPr>
          <w:sz w:val="28"/>
          <w:szCs w:val="28"/>
        </w:rPr>
        <w:t>ng tạo trong các hoạt động học tập, trò chơi, vận dụng.</w:t>
      </w:r>
    </w:p>
    <w:p w:rsidR="007C7C3E" w:rsidRDefault="00A43656">
      <w:pPr>
        <w:spacing w:line="288" w:lineRule="auto"/>
        <w:ind w:firstLine="360"/>
        <w:jc w:val="both"/>
        <w:rPr>
          <w:sz w:val="28"/>
          <w:szCs w:val="28"/>
        </w:rPr>
      </w:pPr>
      <w:r>
        <w:rPr>
          <w:sz w:val="28"/>
          <w:szCs w:val="28"/>
        </w:rPr>
        <w:lastRenderedPageBreak/>
        <w:t>- Năng lực giao tiếp và hợp tác:Có biểu hiện tích cực, sôi nổi và nhiệt tình trong hoạt động nhóm. Có khả năng trình bày, thuyết trình… trong các hoạt động học tập.</w:t>
      </w:r>
    </w:p>
    <w:p w:rsidR="007C7C3E" w:rsidRDefault="00A43656">
      <w:pPr>
        <w:spacing w:before="120" w:line="288" w:lineRule="auto"/>
        <w:ind w:firstLine="360"/>
        <w:jc w:val="both"/>
        <w:rPr>
          <w:b/>
          <w:sz w:val="28"/>
          <w:szCs w:val="28"/>
        </w:rPr>
      </w:pPr>
      <w:r>
        <w:rPr>
          <w:b/>
          <w:sz w:val="28"/>
          <w:szCs w:val="28"/>
        </w:rPr>
        <w:t>3. Phẩm chất.</w:t>
      </w:r>
    </w:p>
    <w:p w:rsidR="007C7C3E" w:rsidRDefault="00A43656">
      <w:pPr>
        <w:spacing w:line="288" w:lineRule="auto"/>
        <w:ind w:firstLine="360"/>
        <w:jc w:val="both"/>
        <w:rPr>
          <w:sz w:val="28"/>
          <w:szCs w:val="28"/>
        </w:rPr>
      </w:pPr>
      <w:r>
        <w:rPr>
          <w:sz w:val="28"/>
          <w:szCs w:val="28"/>
        </w:rPr>
        <w:t xml:space="preserve">- Phẩm chất nhân ái: </w:t>
      </w:r>
      <w:r>
        <w:rPr>
          <w:sz w:val="28"/>
          <w:szCs w:val="28"/>
        </w:rPr>
        <w:t>Có biểu hiện yêu quý những người trong gia đình, họ hàng, biết nhớ về những ngày lễ trọng đại của gia đình.</w:t>
      </w:r>
    </w:p>
    <w:p w:rsidR="007C7C3E" w:rsidRDefault="00A43656">
      <w:pPr>
        <w:spacing w:line="288" w:lineRule="auto"/>
        <w:ind w:firstLine="360"/>
        <w:jc w:val="both"/>
        <w:rPr>
          <w:sz w:val="28"/>
          <w:szCs w:val="28"/>
        </w:rPr>
      </w:pPr>
      <w:r>
        <w:rPr>
          <w:sz w:val="28"/>
          <w:szCs w:val="28"/>
        </w:rPr>
        <w:t>- Phẩm chất chăm chỉ: Có tinh thần chăm chỉ học tập, luôn tự giác tìm hiểu bài.</w:t>
      </w:r>
    </w:p>
    <w:p w:rsidR="007C7C3E" w:rsidRDefault="00A43656">
      <w:pPr>
        <w:spacing w:line="288" w:lineRule="auto"/>
        <w:ind w:firstLine="360"/>
        <w:jc w:val="both"/>
        <w:rPr>
          <w:sz w:val="28"/>
          <w:szCs w:val="28"/>
        </w:rPr>
      </w:pPr>
      <w:r>
        <w:rPr>
          <w:sz w:val="28"/>
          <w:szCs w:val="28"/>
        </w:rPr>
        <w:t>- Phẩm chất trách nhiệm: Giữ trật tự, biết lắng nghe, học tập nghiêm</w:t>
      </w:r>
      <w:r>
        <w:rPr>
          <w:sz w:val="28"/>
          <w:szCs w:val="28"/>
        </w:rPr>
        <w:t xml:space="preserve"> túc. Có trách nhiệm với tập thể khi tham gia hoạt động nhóm.</w:t>
      </w:r>
    </w:p>
    <w:p w:rsidR="007C7C3E" w:rsidRDefault="00A43656">
      <w:pPr>
        <w:spacing w:before="120" w:line="288" w:lineRule="auto"/>
        <w:ind w:firstLine="360"/>
        <w:jc w:val="both"/>
        <w:rPr>
          <w:b/>
          <w:sz w:val="28"/>
          <w:szCs w:val="28"/>
        </w:rPr>
      </w:pPr>
      <w:r>
        <w:rPr>
          <w:b/>
          <w:sz w:val="28"/>
          <w:szCs w:val="28"/>
        </w:rPr>
        <w:t>II.ĐỒ DÙNG DẠY HỌC</w:t>
      </w:r>
    </w:p>
    <w:p w:rsidR="007C7C3E" w:rsidRDefault="00A43656">
      <w:pPr>
        <w:spacing w:line="288" w:lineRule="auto"/>
        <w:ind w:firstLine="360"/>
        <w:jc w:val="both"/>
        <w:rPr>
          <w:sz w:val="28"/>
          <w:szCs w:val="28"/>
        </w:rPr>
      </w:pPr>
      <w:r>
        <w:rPr>
          <w:sz w:val="28"/>
          <w:szCs w:val="28"/>
        </w:rPr>
        <w:t>- Kế hoạch bài dạy, bài giảng Power point.</w:t>
      </w:r>
    </w:p>
    <w:p w:rsidR="007C7C3E" w:rsidRDefault="00A43656">
      <w:pPr>
        <w:spacing w:line="288" w:lineRule="auto"/>
        <w:ind w:firstLine="360"/>
        <w:jc w:val="both"/>
        <w:rPr>
          <w:sz w:val="28"/>
          <w:szCs w:val="28"/>
        </w:rPr>
      </w:pPr>
      <w:r>
        <w:rPr>
          <w:sz w:val="28"/>
          <w:szCs w:val="28"/>
        </w:rPr>
        <w:t>- SGK và các thiết bị, học liệu phục vụ cho tiết dạy.</w:t>
      </w:r>
    </w:p>
    <w:p w:rsidR="007C7C3E" w:rsidRDefault="00A43656">
      <w:pPr>
        <w:spacing w:line="288" w:lineRule="auto"/>
        <w:ind w:firstLine="360"/>
        <w:jc w:val="both"/>
        <w:outlineLvl w:val="0"/>
        <w:rPr>
          <w:b/>
          <w:bCs/>
          <w:sz w:val="28"/>
          <w:szCs w:val="28"/>
          <w:u w:val="single"/>
        </w:rPr>
      </w:pPr>
      <w:r>
        <w:rPr>
          <w:b/>
          <w:sz w:val="28"/>
          <w:szCs w:val="28"/>
        </w:rPr>
        <w:t>III. HOẠT ĐỘNG DẠY HỌC</w:t>
      </w:r>
      <w:r>
        <w:rPr>
          <w:b/>
          <w:sz w:val="28"/>
          <w:szCs w:val="28"/>
        </w:rPr>
        <w:t xml:space="preserve"> </w:t>
      </w:r>
      <w:r>
        <w:rPr>
          <w:b/>
          <w:color w:val="FF0000"/>
          <w:sz w:val="28"/>
          <w:szCs w:val="28"/>
        </w:rPr>
        <w:t>Tiết 1: Ngày dạy: 19/04/2024</w:t>
      </w:r>
    </w:p>
    <w:tbl>
      <w:tblPr>
        <w:tblpPr w:leftFromText="180" w:rightFromText="180" w:vertAnchor="text"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7C7C3E">
        <w:tc>
          <w:tcPr>
            <w:tcW w:w="6958" w:type="dxa"/>
            <w:gridSpan w:val="3"/>
            <w:tcBorders>
              <w:bottom w:val="dashed" w:sz="4" w:space="0" w:color="auto"/>
            </w:tcBorders>
          </w:tcPr>
          <w:p w:rsidR="007C7C3E" w:rsidRDefault="00A43656">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7C7C3E" w:rsidRDefault="00A43656">
            <w:pPr>
              <w:spacing w:line="288" w:lineRule="auto"/>
              <w:jc w:val="center"/>
              <w:rPr>
                <w:b/>
                <w:szCs w:val="28"/>
                <w:lang w:val="nl-NL"/>
              </w:rPr>
            </w:pPr>
            <w:r>
              <w:rPr>
                <w:b/>
                <w:sz w:val="28"/>
                <w:szCs w:val="28"/>
                <w:lang w:val="nl-NL"/>
              </w:rPr>
              <w:t>Hoạt động của học sinh</w:t>
            </w:r>
          </w:p>
        </w:tc>
      </w:tr>
      <w:tr w:rsidR="007C7C3E">
        <w:tc>
          <w:tcPr>
            <w:tcW w:w="10210" w:type="dxa"/>
            <w:gridSpan w:val="4"/>
            <w:tcBorders>
              <w:bottom w:val="dashed" w:sz="4" w:space="0" w:color="auto"/>
            </w:tcBorders>
          </w:tcPr>
          <w:p w:rsidR="007C7C3E" w:rsidRDefault="00A43656">
            <w:pPr>
              <w:spacing w:line="288" w:lineRule="auto"/>
              <w:jc w:val="both"/>
              <w:rPr>
                <w:szCs w:val="28"/>
                <w:lang w:val="nl-NL"/>
              </w:rPr>
            </w:pPr>
            <w:r>
              <w:rPr>
                <w:b/>
                <w:bCs/>
                <w:sz w:val="28"/>
                <w:szCs w:val="28"/>
                <w:lang w:val="nl-NL"/>
              </w:rPr>
              <w:t>1. Khởi động:</w:t>
            </w:r>
          </w:p>
        </w:tc>
      </w:tr>
      <w:tr w:rsidR="007C7C3E">
        <w:tc>
          <w:tcPr>
            <w:tcW w:w="5868" w:type="dxa"/>
            <w:tcBorders>
              <w:bottom w:val="dashed" w:sz="4" w:space="0" w:color="auto"/>
            </w:tcBorders>
          </w:tcPr>
          <w:p w:rsidR="007C7C3E" w:rsidRDefault="00A43656">
            <w:pPr>
              <w:spacing w:line="288" w:lineRule="auto"/>
              <w:jc w:val="both"/>
              <w:outlineLvl w:val="0"/>
              <w:rPr>
                <w:bCs/>
                <w:szCs w:val="28"/>
                <w:lang w:val="nl-NL"/>
              </w:rPr>
            </w:pPr>
            <w:r>
              <w:rPr>
                <w:bCs/>
                <w:sz w:val="28"/>
                <w:szCs w:val="28"/>
                <w:lang w:val="nl-NL"/>
              </w:rPr>
              <w:t>- GV mở bài hát “Đếm sao” để khởi động bài học.</w:t>
            </w:r>
          </w:p>
          <w:p w:rsidR="007C7C3E" w:rsidRDefault="00A43656">
            <w:pPr>
              <w:spacing w:line="288" w:lineRule="auto"/>
              <w:jc w:val="both"/>
              <w:outlineLvl w:val="0"/>
              <w:rPr>
                <w:bCs/>
                <w:szCs w:val="28"/>
                <w:lang w:val="nl-NL"/>
              </w:rPr>
            </w:pPr>
            <w:r>
              <w:rPr>
                <w:bCs/>
                <w:sz w:val="28"/>
                <w:szCs w:val="28"/>
                <w:lang w:val="nl-NL"/>
              </w:rPr>
              <w:t>- GV nêu câu hỏi:</w:t>
            </w:r>
          </w:p>
          <w:p w:rsidR="007C7C3E" w:rsidRDefault="00A43656">
            <w:pPr>
              <w:spacing w:line="288" w:lineRule="auto"/>
              <w:jc w:val="both"/>
              <w:outlineLvl w:val="0"/>
              <w:rPr>
                <w:bCs/>
                <w:szCs w:val="28"/>
                <w:lang w:val="nl-NL"/>
              </w:rPr>
            </w:pPr>
            <w:r>
              <w:rPr>
                <w:bCs/>
                <w:sz w:val="28"/>
                <w:szCs w:val="28"/>
                <w:lang w:val="nl-NL"/>
              </w:rPr>
              <w:t>+ Bài hát nói về điều gì? Ngoài sao trên bầu trời ban ngày và ban đêm còn có gì?</w:t>
            </w:r>
          </w:p>
          <w:p w:rsidR="007C7C3E" w:rsidRDefault="00A43656">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7C7C3E">
            <w:pPr>
              <w:spacing w:line="288" w:lineRule="auto"/>
              <w:jc w:val="both"/>
              <w:outlineLvl w:val="0"/>
              <w:rPr>
                <w:bCs/>
                <w:szCs w:val="28"/>
                <w:lang w:val="nl-NL"/>
              </w:rPr>
            </w:pPr>
          </w:p>
          <w:p w:rsidR="007C7C3E" w:rsidRDefault="00A43656">
            <w:pPr>
              <w:spacing w:line="288" w:lineRule="auto"/>
              <w:jc w:val="both"/>
              <w:outlineLvl w:val="0"/>
              <w:rPr>
                <w:bCs/>
                <w:szCs w:val="28"/>
                <w:lang w:val="nl-NL"/>
              </w:rPr>
            </w:pPr>
            <w:r>
              <w:rPr>
                <w:bCs/>
                <w:sz w:val="28"/>
                <w:szCs w:val="28"/>
                <w:lang w:val="nl-NL"/>
              </w:rPr>
              <w:t xml:space="preserve">- GV Nhận </w:t>
            </w:r>
            <w:r>
              <w:rPr>
                <w:bCs/>
                <w:sz w:val="28"/>
                <w:szCs w:val="28"/>
                <w:lang w:val="nl-NL"/>
              </w:rPr>
              <w:t>xét, tuyên dương.</w:t>
            </w:r>
          </w:p>
          <w:p w:rsidR="007C7C3E" w:rsidRDefault="00A43656">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7C7C3E" w:rsidRDefault="00A43656">
            <w:pPr>
              <w:spacing w:line="288" w:lineRule="auto"/>
              <w:jc w:val="both"/>
              <w:rPr>
                <w:szCs w:val="28"/>
                <w:lang w:val="nl-NL"/>
              </w:rPr>
            </w:pPr>
            <w:r>
              <w:rPr>
                <w:sz w:val="28"/>
                <w:szCs w:val="28"/>
                <w:lang w:val="nl-NL"/>
              </w:rPr>
              <w:t>- HS lắng nghe bài hát.</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Trả lời: về các vì sao</w:t>
            </w:r>
          </w:p>
          <w:p w:rsidR="007C7C3E" w:rsidRDefault="00A43656">
            <w:pPr>
              <w:spacing w:line="288" w:lineRule="auto"/>
              <w:jc w:val="both"/>
              <w:rPr>
                <w:szCs w:val="28"/>
                <w:lang w:val="nl-NL"/>
              </w:rPr>
            </w:pPr>
            <w:r>
              <w:rPr>
                <w:sz w:val="28"/>
                <w:szCs w:val="28"/>
                <w:lang w:val="nl-NL"/>
              </w:rPr>
              <w:t>+ Trả lời: Mặt Trời và Mặt Trăng.</w:t>
            </w:r>
          </w:p>
          <w:p w:rsidR="007C7C3E" w:rsidRDefault="00A43656">
            <w:pPr>
              <w:spacing w:line="288" w:lineRule="auto"/>
              <w:jc w:val="both"/>
              <w:rPr>
                <w:szCs w:val="28"/>
                <w:lang w:val="nl-NL"/>
              </w:rPr>
            </w:pPr>
            <w:r>
              <w:rPr>
                <w:sz w:val="28"/>
                <w:szCs w:val="28"/>
                <w:lang w:val="nl-NL"/>
              </w:rPr>
              <w:t>+ Trả lời theo hiểu biết của HS:</w:t>
            </w:r>
          </w:p>
          <w:p w:rsidR="007C7C3E" w:rsidRDefault="00A43656">
            <w:pPr>
              <w:spacing w:line="288" w:lineRule="auto"/>
              <w:rPr>
                <w:szCs w:val="28"/>
                <w:lang w:val="nl-NL"/>
              </w:rPr>
            </w:pPr>
            <w:r>
              <w:rPr>
                <w:sz w:val="28"/>
                <w:szCs w:val="28"/>
                <w:lang w:val="nl-NL"/>
              </w:rPr>
              <w:t>-</w:t>
            </w:r>
            <w:r>
              <w:rPr>
                <w:color w:val="333333"/>
                <w:sz w:val="28"/>
                <w:szCs w:val="28"/>
              </w:rPr>
              <w:t>Mặt Trời:Mặt Trời rất nóng, ánh sáng tỏa ra từ Mặt Trời rất chói lóa.Ánh sáng Mặt Trời hỗ trợ c</w:t>
            </w:r>
            <w:r>
              <w:rPr>
                <w:color w:val="333333"/>
                <w:sz w:val="28"/>
                <w:szCs w:val="28"/>
              </w:rPr>
              <w:t>ho hầu hết sự sống trên Trái Đất thông qua quá trình quang hợp, điều khiển khí hậu và thời tiết.</w:t>
            </w:r>
          </w:p>
          <w:p w:rsidR="007C7C3E" w:rsidRDefault="00A43656">
            <w:pPr>
              <w:spacing w:line="288" w:lineRule="auto"/>
              <w:rPr>
                <w:szCs w:val="28"/>
                <w:lang w:val="nl-NL"/>
              </w:rPr>
            </w:pPr>
            <w:r>
              <w:rPr>
                <w:color w:val="333333"/>
                <w:sz w:val="28"/>
                <w:szCs w:val="28"/>
              </w:rPr>
              <w:t>- Mặt Trăng:Mặt Trăng tròn như một quả bóng lớn.Ánh sáng từ Mặt Trăng tỏa ra dịu mắt, không chói lóa như Mặt Trời.Mặt Trăng có nhiều hình dạng khác nhau: khi t</w:t>
            </w:r>
            <w:r>
              <w:rPr>
                <w:color w:val="333333"/>
                <w:sz w:val="28"/>
                <w:szCs w:val="28"/>
              </w:rPr>
              <w:t>hì như cái lưỡi liềm, lúc thì tròn như cái đĩa,...</w:t>
            </w:r>
          </w:p>
          <w:p w:rsidR="007C7C3E" w:rsidRDefault="00A43656">
            <w:pPr>
              <w:spacing w:line="288" w:lineRule="auto"/>
              <w:jc w:val="both"/>
              <w:rPr>
                <w:szCs w:val="28"/>
                <w:lang w:val="nl-NL"/>
              </w:rPr>
            </w:pPr>
            <w:r>
              <w:rPr>
                <w:sz w:val="28"/>
                <w:szCs w:val="28"/>
                <w:lang w:val="nl-NL"/>
              </w:rPr>
              <w:t>- HS lắng nghe.</w:t>
            </w:r>
          </w:p>
        </w:tc>
      </w:tr>
      <w:tr w:rsidR="007C7C3E">
        <w:tc>
          <w:tcPr>
            <w:tcW w:w="10210" w:type="dxa"/>
            <w:gridSpan w:val="4"/>
            <w:tcBorders>
              <w:top w:val="dashed" w:sz="4" w:space="0" w:color="auto"/>
              <w:bottom w:val="dashed" w:sz="4" w:space="0" w:color="auto"/>
            </w:tcBorders>
          </w:tcPr>
          <w:p w:rsidR="007C7C3E" w:rsidRDefault="00A43656">
            <w:pPr>
              <w:spacing w:line="288" w:lineRule="auto"/>
              <w:jc w:val="both"/>
              <w:rPr>
                <w:szCs w:val="28"/>
                <w:lang w:val="nl-NL"/>
              </w:rPr>
            </w:pPr>
            <w:r>
              <w:rPr>
                <w:b/>
                <w:bCs/>
                <w:iCs/>
                <w:sz w:val="28"/>
                <w:szCs w:val="28"/>
                <w:lang w:val="nl-NL"/>
              </w:rPr>
              <w:t>2. Khám phá</w:t>
            </w:r>
            <w:r>
              <w:rPr>
                <w:bCs/>
                <w:i/>
                <w:iCs/>
                <w:sz w:val="28"/>
                <w:szCs w:val="28"/>
                <w:lang w:val="nl-NL"/>
              </w:rPr>
              <w:t>:</w:t>
            </w:r>
          </w:p>
        </w:tc>
      </w:tr>
      <w:tr w:rsidR="007C7C3E">
        <w:tc>
          <w:tcPr>
            <w:tcW w:w="6700" w:type="dxa"/>
            <w:gridSpan w:val="2"/>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lastRenderedPageBreak/>
              <w:t>Hoạt động 1. Quan sát hình 1 và thực hiện. (làm việc cá nhân)</w:t>
            </w:r>
          </w:p>
          <w:p w:rsidR="007C7C3E" w:rsidRDefault="00A43656">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7C7C3E" w:rsidRDefault="00A43656">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8"/>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7C7C3E" w:rsidRDefault="00A43656">
            <w:pPr>
              <w:spacing w:line="288" w:lineRule="auto"/>
              <w:jc w:val="both"/>
              <w:rPr>
                <w:szCs w:val="28"/>
                <w:lang w:val="nl-NL"/>
              </w:rPr>
            </w:pPr>
            <w:r>
              <w:rPr>
                <w:sz w:val="28"/>
                <w:szCs w:val="28"/>
                <w:lang w:val="nl-NL"/>
              </w:rPr>
              <w:t xml:space="preserve">+ Chỉ vị trí </w:t>
            </w:r>
            <w:r>
              <w:rPr>
                <w:sz w:val="28"/>
                <w:szCs w:val="28"/>
                <w:lang w:val="nl-NL"/>
              </w:rPr>
              <w:t>Mặt Trời và Mặt Trăng.</w:t>
            </w:r>
          </w:p>
          <w:p w:rsidR="007C7C3E" w:rsidRDefault="00A43656">
            <w:pPr>
              <w:spacing w:line="288" w:lineRule="auto"/>
              <w:rPr>
                <w:szCs w:val="28"/>
                <w:lang w:val="nl-NL"/>
              </w:rPr>
            </w:pPr>
            <w:r>
              <w:rPr>
                <w:sz w:val="28"/>
                <w:szCs w:val="28"/>
                <w:lang w:val="nl-NL"/>
              </w:rPr>
              <w:t>+ Hệ Mặt Trời có mấy hành tinh?</w:t>
            </w:r>
          </w:p>
          <w:p w:rsidR="007C7C3E" w:rsidRDefault="00A43656">
            <w:pPr>
              <w:spacing w:line="288" w:lineRule="auto"/>
              <w:rPr>
                <w:szCs w:val="28"/>
                <w:lang w:val="nl-NL"/>
              </w:rPr>
            </w:pPr>
            <w:r>
              <w:rPr>
                <w:sz w:val="28"/>
                <w:szCs w:val="28"/>
                <w:lang w:val="nl-NL"/>
              </w:rPr>
              <w:t>+ Từ Mặt Trời ra xa dần, Trái Đất là hành tinh thứ mấy?</w:t>
            </w:r>
          </w:p>
          <w:p w:rsidR="007C7C3E" w:rsidRDefault="00A43656">
            <w:pPr>
              <w:spacing w:line="288" w:lineRule="auto"/>
              <w:jc w:val="both"/>
              <w:rPr>
                <w:szCs w:val="28"/>
                <w:lang w:val="nl-NL"/>
              </w:rPr>
            </w:pPr>
            <w:r>
              <w:rPr>
                <w:sz w:val="28"/>
                <w:szCs w:val="28"/>
                <w:lang w:val="nl-NL"/>
              </w:rPr>
              <w:t>- GV mời đại diện trình bày, các HS khác nhận xét.</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GV nhận xét chung, tuyên dương.</w:t>
            </w:r>
          </w:p>
          <w:p w:rsidR="007C7C3E" w:rsidRDefault="00A43656">
            <w:pPr>
              <w:spacing w:line="288" w:lineRule="auto"/>
              <w:jc w:val="both"/>
              <w:rPr>
                <w:szCs w:val="28"/>
                <w:lang w:val="nl-NL"/>
              </w:rPr>
            </w:pPr>
            <w:r>
              <w:rPr>
                <w:sz w:val="28"/>
                <w:szCs w:val="28"/>
                <w:lang w:val="nl-NL"/>
              </w:rPr>
              <w:t xml:space="preserve">- GV chốt HĐ1: Trái Đất là một hành tinh trong hệ Mặt </w:t>
            </w:r>
            <w:r>
              <w:rPr>
                <w:sz w:val="28"/>
                <w:szCs w:val="28"/>
                <w:lang w:val="nl-NL"/>
              </w:rPr>
              <w:t>Trời. Từ Mặt Trời ra xa dần, Trái Đất là hành tinh thứ ba. và mời HS đọc lại.</w:t>
            </w:r>
          </w:p>
        </w:tc>
        <w:tc>
          <w:tcPr>
            <w:tcW w:w="3510" w:type="dxa"/>
            <w:gridSpan w:val="2"/>
            <w:tcBorders>
              <w:top w:val="dashed" w:sz="4" w:space="0" w:color="auto"/>
              <w:bottom w:val="dashed" w:sz="4" w:space="0" w:color="auto"/>
            </w:tcBorders>
          </w:tcPr>
          <w:p w:rsidR="007C7C3E" w:rsidRDefault="007C7C3E">
            <w:pPr>
              <w:spacing w:line="288" w:lineRule="auto"/>
              <w:rPr>
                <w:szCs w:val="28"/>
                <w:lang w:val="nl-NL"/>
              </w:rPr>
            </w:pPr>
          </w:p>
          <w:p w:rsidR="007C7C3E" w:rsidRDefault="007C7C3E">
            <w:pPr>
              <w:spacing w:line="288" w:lineRule="auto"/>
              <w:rPr>
                <w:szCs w:val="28"/>
                <w:lang w:val="nl-NL"/>
              </w:rPr>
            </w:pPr>
          </w:p>
          <w:p w:rsidR="007C7C3E" w:rsidRDefault="00A43656">
            <w:pPr>
              <w:spacing w:line="288" w:lineRule="auto"/>
              <w:jc w:val="both"/>
              <w:rPr>
                <w:szCs w:val="28"/>
                <w:lang w:val="nl-NL"/>
              </w:rPr>
            </w:pPr>
            <w:r>
              <w:rPr>
                <w:sz w:val="28"/>
                <w:szCs w:val="28"/>
                <w:lang w:val="nl-NL"/>
              </w:rPr>
              <w:t>- Học sinh đọc yêu cầu</w:t>
            </w:r>
          </w:p>
          <w:p w:rsidR="007C7C3E" w:rsidRDefault="007C7C3E">
            <w:pPr>
              <w:spacing w:line="288" w:lineRule="auto"/>
              <w:rPr>
                <w:szCs w:val="28"/>
                <w:lang w:val="nl-NL"/>
              </w:rPr>
            </w:pPr>
          </w:p>
          <w:p w:rsidR="007C7C3E" w:rsidRDefault="00A43656">
            <w:pPr>
              <w:spacing w:line="288" w:lineRule="auto"/>
              <w:rPr>
                <w:szCs w:val="28"/>
                <w:lang w:val="nl-NL"/>
              </w:rPr>
            </w:pPr>
            <w:r>
              <w:rPr>
                <w:sz w:val="28"/>
                <w:szCs w:val="28"/>
                <w:lang w:val="nl-NL"/>
              </w:rPr>
              <w:t>+ HS chỉ trên sơ đồ hoặc mô hình.</w:t>
            </w:r>
          </w:p>
          <w:p w:rsidR="007C7C3E" w:rsidRDefault="007C7C3E">
            <w:pPr>
              <w:spacing w:line="288" w:lineRule="auto"/>
              <w:rPr>
                <w:szCs w:val="28"/>
                <w:lang w:val="nl-NL"/>
              </w:rPr>
            </w:pPr>
          </w:p>
          <w:p w:rsidR="007C7C3E" w:rsidRDefault="00A43656">
            <w:pPr>
              <w:spacing w:line="288" w:lineRule="auto"/>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9"/>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7C7C3E" w:rsidRDefault="00A43656">
            <w:pPr>
              <w:spacing w:line="288" w:lineRule="auto"/>
              <w:jc w:val="both"/>
              <w:rPr>
                <w:szCs w:val="28"/>
                <w:lang w:val="nl-NL"/>
              </w:rPr>
            </w:pPr>
            <w:r>
              <w:rPr>
                <w:sz w:val="28"/>
                <w:szCs w:val="28"/>
                <w:lang w:val="nl-NL"/>
              </w:rPr>
              <w:t>+ Hành tinh thứ ba.</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-Đại diện trình bày, các HS khác nhận xét ý kiến của bạn.</w:t>
            </w:r>
          </w:p>
          <w:p w:rsidR="007C7C3E" w:rsidRDefault="00A43656">
            <w:pPr>
              <w:spacing w:line="288" w:lineRule="auto"/>
              <w:jc w:val="both"/>
              <w:rPr>
                <w:szCs w:val="28"/>
                <w:lang w:val="nl-NL"/>
              </w:rPr>
            </w:pPr>
            <w:r>
              <w:rPr>
                <w:sz w:val="28"/>
                <w:szCs w:val="28"/>
                <w:lang w:val="nl-NL"/>
              </w:rPr>
              <w:t xml:space="preserve">-Lắng nghe rút kinh </w:t>
            </w:r>
            <w:r>
              <w:rPr>
                <w:sz w:val="28"/>
                <w:szCs w:val="28"/>
                <w:lang w:val="nl-NL"/>
              </w:rPr>
              <w:t>nghiệm.</w:t>
            </w:r>
          </w:p>
          <w:p w:rsidR="007C7C3E" w:rsidRDefault="00A43656">
            <w:pPr>
              <w:spacing w:line="288" w:lineRule="auto"/>
              <w:jc w:val="both"/>
              <w:rPr>
                <w:szCs w:val="28"/>
                <w:lang w:val="nl-NL"/>
              </w:rPr>
            </w:pPr>
            <w:r>
              <w:rPr>
                <w:sz w:val="28"/>
                <w:szCs w:val="28"/>
                <w:lang w:val="nl-NL"/>
              </w:rPr>
              <w:t>- 1 HS nêu lại  nội dung HĐ1</w:t>
            </w:r>
          </w:p>
          <w:p w:rsidR="007C7C3E" w:rsidRDefault="007C7C3E">
            <w:pPr>
              <w:spacing w:line="288" w:lineRule="auto"/>
              <w:jc w:val="both"/>
              <w:rPr>
                <w:szCs w:val="28"/>
                <w:lang w:val="nl-NL"/>
              </w:rPr>
            </w:pPr>
          </w:p>
        </w:tc>
      </w:tr>
      <w:tr w:rsidR="007C7C3E">
        <w:tc>
          <w:tcPr>
            <w:tcW w:w="6700" w:type="dxa"/>
            <w:gridSpan w:val="2"/>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7C7C3E" w:rsidRDefault="00A43656">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7C7C3E" w:rsidRDefault="00A43656">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7C7C3E" w:rsidRDefault="00A43656">
            <w:pPr>
              <w:spacing w:line="288" w:lineRule="auto"/>
              <w:jc w:val="both"/>
              <w:rPr>
                <w:szCs w:val="28"/>
                <w:lang w:val="nl-NL"/>
              </w:rPr>
            </w:pPr>
            <w:r>
              <w:rPr>
                <w:sz w:val="28"/>
                <w:szCs w:val="28"/>
                <w:lang w:val="nl-NL"/>
              </w:rPr>
              <w:t xml:space="preserve">+ Trái Đất chuyển động quanh mình nó theo chiều nào?  </w:t>
            </w:r>
          </w:p>
          <w:p w:rsidR="007C7C3E" w:rsidRDefault="00A43656">
            <w:pPr>
              <w:spacing w:line="288" w:lineRule="auto"/>
              <w:jc w:val="both"/>
              <w:rPr>
                <w:szCs w:val="28"/>
                <w:lang w:val="nl-NL"/>
              </w:rPr>
            </w:pPr>
            <w:r>
              <w:rPr>
                <w:sz w:val="28"/>
                <w:szCs w:val="28"/>
                <w:lang w:val="nl-NL"/>
              </w:rPr>
              <w:t xml:space="preserve">+ Nếu </w:t>
            </w:r>
            <w:r>
              <w:rPr>
                <w:sz w:val="28"/>
                <w:szCs w:val="28"/>
                <w:lang w:val="nl-NL"/>
              </w:rPr>
              <w:t>nhìn từ cực Bắc xuống, Trái Đất quay cùng chiều hay ngược chiều kim đồng hồ?</w:t>
            </w:r>
          </w:p>
          <w:p w:rsidR="007C7C3E" w:rsidRDefault="00A43656">
            <w:pPr>
              <w:spacing w:line="288" w:lineRule="auto"/>
              <w:jc w:val="both"/>
              <w:rPr>
                <w:szCs w:val="28"/>
                <w:lang w:val="nl-NL"/>
              </w:rPr>
            </w:pPr>
            <w:r>
              <w:rPr>
                <w:sz w:val="28"/>
                <w:szCs w:val="28"/>
                <w:lang w:val="nl-NL"/>
              </w:rPr>
              <w:t>+ Trái Đất chuyển động quanh Mặt Trời theo chiều nào?</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lastRenderedPageBreak/>
              <w:t>+ Chỉ chiều chuyển động của Trái Đất quanh Mặt Trời.</w:t>
            </w:r>
          </w:p>
          <w:p w:rsidR="007C7C3E" w:rsidRDefault="00A43656">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r>
              <w:rPr>
                <w:b/>
                <w:sz w:val="28"/>
                <w:szCs w:val="28"/>
                <w:lang w:val="nl-NL"/>
              </w:rPr>
              <w:t xml:space="preserve">  </w:t>
            </w:r>
          </w:p>
          <w:p w:rsidR="007C7C3E" w:rsidRDefault="00A43656">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7C7C3E" w:rsidRDefault="00A43656">
            <w:pPr>
              <w:spacing w:line="288" w:lineRule="auto"/>
              <w:jc w:val="both"/>
              <w:rPr>
                <w:b/>
                <w:szCs w:val="28"/>
                <w:lang w:val="nl-NL"/>
              </w:rPr>
            </w:pPr>
            <w:r>
              <w:rPr>
                <w:b/>
                <w:sz w:val="28"/>
                <w:szCs w:val="28"/>
                <w:lang w:val="nl-NL"/>
              </w:rPr>
              <w:t xml:space="preserve">                                                         </w:t>
            </w:r>
            <w:r>
              <w:rPr>
                <w:sz w:val="28"/>
                <w:szCs w:val="28"/>
                <w:lang w:val="nl-NL"/>
              </w:rPr>
              <w:t xml:space="preserve">                                                                           </w:t>
            </w:r>
          </w:p>
          <w:p w:rsidR="007C7C3E" w:rsidRDefault="00A43656">
            <w:pPr>
              <w:spacing w:line="288" w:lineRule="auto"/>
              <w:jc w:val="both"/>
              <w:rPr>
                <w:szCs w:val="28"/>
                <w:lang w:val="nl-NL"/>
              </w:rPr>
            </w:pPr>
            <w:r>
              <w:rPr>
                <w:sz w:val="28"/>
                <w:szCs w:val="28"/>
                <w:lang w:val="nl-NL"/>
              </w:rPr>
              <w:t>- GV mời các nhóm khác nhận xét.</w:t>
            </w:r>
          </w:p>
          <w:p w:rsidR="007C7C3E" w:rsidRDefault="00A43656">
            <w:pPr>
              <w:spacing w:line="288" w:lineRule="auto"/>
              <w:jc w:val="both"/>
              <w:rPr>
                <w:szCs w:val="28"/>
                <w:lang w:val="nl-NL"/>
              </w:rPr>
            </w:pPr>
            <w:r>
              <w:rPr>
                <w:sz w:val="28"/>
                <w:szCs w:val="28"/>
                <w:lang w:val="nl-NL"/>
              </w:rPr>
              <w:t xml:space="preserve">- GV nhận xét chung, tuyên dương </w:t>
            </w:r>
          </w:p>
          <w:p w:rsidR="007C7C3E" w:rsidRDefault="00A43656">
            <w:pPr>
              <w:spacing w:line="288" w:lineRule="auto"/>
              <w:jc w:val="both"/>
              <w:rPr>
                <w:szCs w:val="28"/>
                <w:lang w:val="nl-NL"/>
              </w:rPr>
            </w:pPr>
            <w:r>
              <w:rPr>
                <w:sz w:val="28"/>
                <w:szCs w:val="28"/>
                <w:lang w:val="nl-NL"/>
              </w:rPr>
              <w:t>-</w:t>
            </w:r>
            <w:r>
              <w:rPr>
                <w:sz w:val="28"/>
                <w:szCs w:val="28"/>
                <w:lang w:val="nl-NL"/>
              </w:rPr>
              <w:t xml:space="preserve">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w:t>
            </w:r>
            <w:r>
              <w:rPr>
                <w:sz w:val="28"/>
                <w:szCs w:val="28"/>
                <w:lang w:val="nl-NL"/>
              </w:rPr>
              <w:t xml:space="preserve"> Trái Đất chuyển động quanh Mặt Trời cũng theo hướng từ tây sang đông.</w:t>
            </w:r>
          </w:p>
          <w:p w:rsidR="007C7C3E" w:rsidRDefault="00A43656">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7C7C3E" w:rsidRDefault="00A43656">
            <w:pPr>
              <w:spacing w:line="288" w:lineRule="auto"/>
              <w:jc w:val="both"/>
              <w:rPr>
                <w:szCs w:val="28"/>
                <w:lang w:val="nl-NL"/>
              </w:rPr>
            </w:pPr>
            <w:r>
              <w:rPr>
                <w:sz w:val="28"/>
                <w:szCs w:val="28"/>
                <w:lang w:val="nl-NL"/>
              </w:rPr>
              <w:t>- GV chia sẻ sơ đồ và nêu câu hỏi. Sau đó mời các nhóm tiến hành thảo luận và trình b</w:t>
            </w:r>
            <w:r>
              <w:rPr>
                <w:sz w:val="28"/>
                <w:szCs w:val="28"/>
                <w:lang w:val="nl-NL"/>
              </w:rPr>
              <w:t>ày kết quả.</w:t>
            </w:r>
          </w:p>
          <w:p w:rsidR="007C7C3E" w:rsidRDefault="00A43656">
            <w:pPr>
              <w:spacing w:line="288" w:lineRule="auto"/>
              <w:jc w:val="both"/>
              <w:rPr>
                <w:b/>
                <w:szCs w:val="28"/>
                <w:lang w:val="nl-NL"/>
              </w:rPr>
            </w:pPr>
            <w:r>
              <w:rPr>
                <w:noProof/>
                <w:sz w:val="28"/>
                <w:szCs w:val="28"/>
              </w:rPr>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7C7C3E" w:rsidRDefault="00A43656">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A43656">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7C7C3E" w:rsidRDefault="00A43656">
            <w:pPr>
              <w:spacing w:line="288" w:lineRule="auto"/>
              <w:jc w:val="both"/>
              <w:rPr>
                <w:szCs w:val="28"/>
              </w:rPr>
            </w:pPr>
            <w:r>
              <w:rPr>
                <w:sz w:val="28"/>
                <w:szCs w:val="28"/>
              </w:rPr>
              <w:t>- GV giải thích thêm: từ Trái Đất, chúng ta luôn chỉ nhìn thấy một nửa của Mặt Trăng.</w:t>
            </w:r>
          </w:p>
          <w:p w:rsidR="007C7C3E" w:rsidRDefault="00A43656">
            <w:pPr>
              <w:spacing w:line="288" w:lineRule="auto"/>
              <w:jc w:val="both"/>
              <w:rPr>
                <w:szCs w:val="28"/>
                <w:lang w:val="nl-NL"/>
              </w:rPr>
            </w:pPr>
            <w:r>
              <w:rPr>
                <w:sz w:val="28"/>
                <w:szCs w:val="28"/>
                <w:lang w:val="nl-NL"/>
              </w:rPr>
              <w:t>- GV mời</w:t>
            </w:r>
            <w:r>
              <w:rPr>
                <w:sz w:val="28"/>
                <w:szCs w:val="28"/>
                <w:lang w:val="nl-NL"/>
              </w:rPr>
              <w:t xml:space="preserve"> đại diện trình bày, các HS khác nhận xét.</w:t>
            </w: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A43656">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7C7C3E" w:rsidRDefault="00A43656">
            <w:pPr>
              <w:spacing w:line="288" w:lineRule="auto"/>
              <w:jc w:val="both"/>
              <w:rPr>
                <w:szCs w:val="28"/>
                <w:lang w:val="nl-NL"/>
              </w:rPr>
            </w:pPr>
            <w:r>
              <w:rPr>
                <w:sz w:val="28"/>
                <w:szCs w:val="28"/>
                <w:lang w:val="nl-NL"/>
              </w:rPr>
              <w:t>- GV yêu cầu HS trả lời:</w:t>
            </w:r>
          </w:p>
          <w:p w:rsidR="007C7C3E" w:rsidRDefault="00A43656">
            <w:pPr>
              <w:spacing w:line="288" w:lineRule="auto"/>
              <w:jc w:val="both"/>
              <w:rPr>
                <w:szCs w:val="28"/>
                <w:lang w:val="nl-NL"/>
              </w:rPr>
            </w:pPr>
            <w:r>
              <w:rPr>
                <w:sz w:val="28"/>
                <w:szCs w:val="28"/>
                <w:lang w:val="nl-NL"/>
              </w:rPr>
              <w:t xml:space="preserve">+ Vì sao Trái Đất được gọi là </w:t>
            </w:r>
            <w:r>
              <w:rPr>
                <w:sz w:val="28"/>
                <w:szCs w:val="28"/>
                <w:lang w:val="nl-NL"/>
              </w:rPr>
              <w:t>hành tinh trong hệ Mặt Trời?</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GV mời đại diện trình bày, các HS khác nhận xét.</w:t>
            </w:r>
          </w:p>
          <w:p w:rsidR="007C7C3E" w:rsidRDefault="00A43656">
            <w:pPr>
              <w:spacing w:line="288" w:lineRule="auto"/>
              <w:jc w:val="both"/>
              <w:rPr>
                <w:szCs w:val="28"/>
                <w:lang w:val="nl-NL"/>
              </w:rPr>
            </w:pPr>
            <w:r>
              <w:rPr>
                <w:sz w:val="28"/>
                <w:szCs w:val="28"/>
                <w:lang w:val="nl-NL"/>
              </w:rPr>
              <w:t>- GV mời các nhóm khác nhận xét.</w:t>
            </w:r>
            <w:r>
              <w:rPr>
                <w:sz w:val="28"/>
                <w:szCs w:val="28"/>
              </w:rPr>
              <w:t xml:space="preserve"> </w:t>
            </w:r>
          </w:p>
          <w:p w:rsidR="007C7C3E" w:rsidRDefault="00A43656">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xml:space="preserve">- Học sinh chia nhóm 2, đọc yêu cầu bài và tiến </w:t>
            </w:r>
            <w:r>
              <w:rPr>
                <w:sz w:val="28"/>
                <w:szCs w:val="28"/>
                <w:lang w:val="nl-NL"/>
              </w:rPr>
              <w:t>hành thảo luận.</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Đại diện các nhóm trình bày:</w:t>
            </w:r>
          </w:p>
          <w:p w:rsidR="007C7C3E" w:rsidRDefault="00A43656">
            <w:pPr>
              <w:spacing w:line="288" w:lineRule="auto"/>
              <w:jc w:val="both"/>
              <w:rPr>
                <w:szCs w:val="28"/>
                <w:lang w:val="nl-NL"/>
              </w:rPr>
            </w:pPr>
            <w:r>
              <w:rPr>
                <w:sz w:val="28"/>
                <w:szCs w:val="28"/>
                <w:lang w:val="nl-NL"/>
              </w:rPr>
              <w:t>+ Từ Tây sang Đông</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Ngược chiều kim đồng hồ.</w:t>
            </w:r>
          </w:p>
          <w:p w:rsidR="007C7C3E" w:rsidRDefault="00A43656">
            <w:pPr>
              <w:spacing w:line="288" w:lineRule="auto"/>
              <w:jc w:val="both"/>
              <w:rPr>
                <w:szCs w:val="28"/>
                <w:lang w:val="nl-NL"/>
              </w:rPr>
            </w:pPr>
            <w:r>
              <w:rPr>
                <w:sz w:val="28"/>
                <w:szCs w:val="28"/>
                <w:lang w:val="nl-NL"/>
              </w:rPr>
              <w:lastRenderedPageBreak/>
              <w:t>+ Trái Đất chuyển động quanh Mặt Trời cũng theo hướng từ tây sang đông.</w:t>
            </w:r>
          </w:p>
          <w:p w:rsidR="007C7C3E" w:rsidRDefault="00A43656">
            <w:pPr>
              <w:spacing w:line="288" w:lineRule="auto"/>
              <w:jc w:val="both"/>
              <w:rPr>
                <w:szCs w:val="28"/>
                <w:lang w:val="nl-NL"/>
              </w:rPr>
            </w:pPr>
            <w:r>
              <w:rPr>
                <w:sz w:val="28"/>
                <w:szCs w:val="28"/>
                <w:lang w:val="nl-NL"/>
              </w:rPr>
              <w:t>+ HS chỉ trên sơ đồ hoặc mô hình.</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cùng chiều từ Tây sang Đông</w:t>
            </w:r>
          </w:p>
          <w:p w:rsidR="007C7C3E" w:rsidRDefault="00A43656">
            <w:pPr>
              <w:spacing w:line="288" w:lineRule="auto"/>
              <w:jc w:val="both"/>
              <w:rPr>
                <w:szCs w:val="28"/>
                <w:lang w:val="nl-NL"/>
              </w:rPr>
            </w:pPr>
            <w:r>
              <w:rPr>
                <w:sz w:val="28"/>
                <w:szCs w:val="28"/>
                <w:lang w:val="nl-NL"/>
              </w:rPr>
              <w:t xml:space="preserve">- Đại diện các nhóm </w:t>
            </w:r>
            <w:r>
              <w:rPr>
                <w:sz w:val="28"/>
                <w:szCs w:val="28"/>
                <w:lang w:val="nl-NL"/>
              </w:rPr>
              <w:t>nhận xét.</w:t>
            </w:r>
          </w:p>
          <w:p w:rsidR="007C7C3E" w:rsidRDefault="00A43656">
            <w:pPr>
              <w:spacing w:line="288" w:lineRule="auto"/>
              <w:jc w:val="both"/>
              <w:rPr>
                <w:szCs w:val="28"/>
                <w:lang w:val="nl-NL"/>
              </w:rPr>
            </w:pPr>
            <w:r>
              <w:rPr>
                <w:sz w:val="28"/>
                <w:szCs w:val="28"/>
                <w:lang w:val="nl-NL"/>
              </w:rPr>
              <w:t>- Lắng nghe rút kinh nghiệm.</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- 1 HS nêu lại  nội dung HĐ2</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HS chỉ trên sơ đồ hoặc mô hình.</w:t>
            </w:r>
          </w:p>
          <w:p w:rsidR="007C7C3E" w:rsidRDefault="00A43656">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7C7C3E" w:rsidRDefault="00A43656">
            <w:pPr>
              <w:spacing w:line="288" w:lineRule="auto"/>
              <w:jc w:val="both"/>
              <w:rPr>
                <w:szCs w:val="28"/>
              </w:rPr>
            </w:pPr>
            <w:r>
              <w:rPr>
                <w:sz w:val="28"/>
                <w:szCs w:val="28"/>
              </w:rPr>
              <w:t>+ luôn hướng một mặt về phía Trái Đất.</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lastRenderedPageBreak/>
              <w:t>- Đại diện các nhóm nhận xét.</w:t>
            </w:r>
          </w:p>
          <w:p w:rsidR="007C7C3E" w:rsidRDefault="00A43656">
            <w:pPr>
              <w:spacing w:line="288" w:lineRule="auto"/>
              <w:jc w:val="both"/>
              <w:rPr>
                <w:szCs w:val="28"/>
                <w:lang w:val="nl-NL"/>
              </w:rPr>
            </w:pPr>
            <w:r>
              <w:rPr>
                <w:sz w:val="28"/>
                <w:szCs w:val="28"/>
                <w:lang w:val="nl-NL"/>
              </w:rPr>
              <w:t>- Lắng nghe rút kinh nghiệm.</w:t>
            </w:r>
          </w:p>
          <w:p w:rsidR="007C7C3E" w:rsidRDefault="00A43656">
            <w:pPr>
              <w:spacing w:line="288" w:lineRule="auto"/>
              <w:jc w:val="both"/>
              <w:rPr>
                <w:szCs w:val="28"/>
                <w:lang w:val="nl-NL"/>
              </w:rPr>
            </w:pPr>
            <w:r>
              <w:rPr>
                <w:sz w:val="28"/>
                <w:szCs w:val="28"/>
                <w:lang w:val="nl-NL"/>
              </w:rPr>
              <w:t>- 1 HS nêu lại  nội dung HĐ3</w:t>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7C7C3E" w:rsidRDefault="00A43656">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7C7C3E" w:rsidRDefault="00A43656">
            <w:pPr>
              <w:spacing w:line="288" w:lineRule="auto"/>
              <w:jc w:val="both"/>
              <w:rPr>
                <w:szCs w:val="28"/>
                <w:lang w:val="nl-NL"/>
              </w:rPr>
            </w:pPr>
            <w:r>
              <w:rPr>
                <w:sz w:val="28"/>
                <w:szCs w:val="28"/>
                <w:lang w:val="nl-NL"/>
              </w:rPr>
              <w:t xml:space="preserve"> - Đại diện các nhóm nhận xét.</w:t>
            </w:r>
          </w:p>
          <w:p w:rsidR="007C7C3E" w:rsidRDefault="00A43656">
            <w:pPr>
              <w:spacing w:line="288" w:lineRule="auto"/>
              <w:jc w:val="both"/>
              <w:rPr>
                <w:szCs w:val="28"/>
                <w:lang w:val="nl-NL"/>
              </w:rPr>
            </w:pPr>
            <w:r>
              <w:rPr>
                <w:sz w:val="28"/>
                <w:szCs w:val="28"/>
                <w:lang w:val="nl-NL"/>
              </w:rPr>
              <w:t xml:space="preserve">- Lắng nghe rút kinh nghiệm.                            </w:t>
            </w:r>
            <w:r>
              <w:rPr>
                <w:sz w:val="28"/>
                <w:szCs w:val="28"/>
                <w:lang w:val="nl-NL"/>
              </w:rPr>
              <w:t xml:space="preserve">                                     </w:t>
            </w:r>
          </w:p>
        </w:tc>
      </w:tr>
      <w:tr w:rsidR="007C7C3E">
        <w:tc>
          <w:tcPr>
            <w:tcW w:w="10210" w:type="dxa"/>
            <w:gridSpan w:val="4"/>
            <w:tcBorders>
              <w:top w:val="dashed" w:sz="4" w:space="0" w:color="auto"/>
              <w:bottom w:val="dashed" w:sz="4" w:space="0" w:color="auto"/>
            </w:tcBorders>
          </w:tcPr>
          <w:p w:rsidR="007C7C3E" w:rsidRDefault="00A43656">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7C7C3E">
        <w:tc>
          <w:tcPr>
            <w:tcW w:w="6958" w:type="dxa"/>
            <w:gridSpan w:val="3"/>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t>*Bước 1:Làm mẫu</w:t>
            </w:r>
          </w:p>
          <w:p w:rsidR="007C7C3E" w:rsidRDefault="00A43656">
            <w:pPr>
              <w:pStyle w:val="ListParagraph"/>
              <w:numPr>
                <w:ilvl w:val="0"/>
                <w:numId w:val="8"/>
              </w:numPr>
              <w:jc w:val="both"/>
              <w:rPr>
                <w:szCs w:val="28"/>
                <w:lang w:val="nl-NL"/>
              </w:rPr>
            </w:pPr>
            <w:r>
              <w:rPr>
                <w:sz w:val="28"/>
                <w:szCs w:val="28"/>
                <w:lang w:val="nl-NL"/>
              </w:rPr>
              <w:t>Thực hành Mặt Trăng quay quanh Trái Đất</w:t>
            </w:r>
          </w:p>
          <w:p w:rsidR="007C7C3E" w:rsidRDefault="00A43656">
            <w:pPr>
              <w:jc w:val="both"/>
              <w:rPr>
                <w:szCs w:val="28"/>
                <w:lang w:val="nl-NL"/>
              </w:rPr>
            </w:pPr>
            <w:r>
              <w:rPr>
                <w:sz w:val="28"/>
                <w:szCs w:val="28"/>
                <w:lang w:val="nl-NL"/>
              </w:rPr>
              <w:t xml:space="preserve">-GV bố trí chỗ rộng để HS chơi giống hình 5 và 6 </w:t>
            </w:r>
          </w:p>
          <w:p w:rsidR="007C7C3E" w:rsidRDefault="00A43656">
            <w:pPr>
              <w:jc w:val="both"/>
              <w:rPr>
                <w:szCs w:val="28"/>
                <w:lang w:val="nl-NL"/>
              </w:rPr>
            </w:pPr>
            <w:r>
              <w:rPr>
                <w:noProof/>
                <w:sz w:val="28"/>
                <w:szCs w:val="28"/>
              </w:rPr>
              <w:drawing>
                <wp:anchor distT="0" distB="0" distL="114300" distR="114300" simplePos="0" relativeHeight="251659264"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2"/>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xml:space="preserve">- GV gọi 2 HS đóng vai  Trái Đất và Mặt Trăng làm mẫu trước lớp. Bạn Trái Đất quay tại </w:t>
            </w:r>
            <w:r>
              <w:rPr>
                <w:sz w:val="28"/>
                <w:szCs w:val="28"/>
                <w:lang w:val="nl-NL"/>
              </w:rPr>
              <w:t>chỗ, bạn Mặt Trăng quay nhưng luôn quay mặt về Trái Đất.Gv hỗ trợ cho HS quay đúng chiều: Từ trái qua phải  theo chiều ngược chiều kim đồng hồ, nếu nhìn từ trên xuống.</w:t>
            </w:r>
          </w:p>
          <w:p w:rsidR="007C7C3E" w:rsidRDefault="00A43656">
            <w:pPr>
              <w:jc w:val="both"/>
              <w:rPr>
                <w:szCs w:val="28"/>
                <w:lang w:val="nl-NL"/>
              </w:rPr>
            </w:pPr>
            <w:r>
              <w:rPr>
                <w:sz w:val="28"/>
                <w:szCs w:val="28"/>
                <w:lang w:val="nl-NL"/>
              </w:rPr>
              <w:t xml:space="preserve">2. Thực hành Trái Đất chuyển động quanh mình nó và quanh Mặt Trời.      </w:t>
            </w:r>
          </w:p>
          <w:p w:rsidR="007C7C3E" w:rsidRDefault="00A43656">
            <w:pPr>
              <w:jc w:val="both"/>
              <w:rPr>
                <w:szCs w:val="28"/>
                <w:lang w:val="nl-NL"/>
              </w:rPr>
            </w:pPr>
            <w:r>
              <w:rPr>
                <w:sz w:val="28"/>
                <w:szCs w:val="28"/>
                <w:lang w:val="nl-NL"/>
              </w:rPr>
              <w:t xml:space="preserve">- Gv gọi 2 HS, </w:t>
            </w:r>
            <w:r>
              <w:rPr>
                <w:sz w:val="28"/>
                <w:szCs w:val="28"/>
                <w:lang w:val="nl-NL"/>
              </w:rPr>
              <w:t xml:space="preserve">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w:t>
            </w:r>
            <w:r>
              <w:rPr>
                <w:sz w:val="28"/>
                <w:szCs w:val="28"/>
                <w:lang w:val="nl-NL"/>
              </w:rPr>
              <w:lastRenderedPageBreak/>
              <w:t xml:space="preserve">qua phải  theo chiều ngược chiều kim đồng hồ, nếu nhìn từ trên xuống.          </w:t>
            </w:r>
            <w:r>
              <w:rPr>
                <w:sz w:val="28"/>
                <w:szCs w:val="28"/>
                <w:lang w:val="nl-NL"/>
              </w:rPr>
              <w:t xml:space="preserve">                                                                      </w:t>
            </w:r>
          </w:p>
          <w:p w:rsidR="007C7C3E" w:rsidRDefault="00A43656">
            <w:pPr>
              <w:tabs>
                <w:tab w:val="left" w:pos="1962"/>
              </w:tabs>
              <w:jc w:val="both"/>
              <w:rPr>
                <w:b/>
                <w:szCs w:val="28"/>
                <w:lang w:val="nl-NL"/>
              </w:rPr>
            </w:pPr>
            <w:r>
              <w:rPr>
                <w:b/>
                <w:sz w:val="28"/>
                <w:szCs w:val="28"/>
                <w:lang w:val="nl-NL"/>
              </w:rPr>
              <w:t>*Bước 2:HS thực hành theo nhóm</w:t>
            </w:r>
            <w:r>
              <w:rPr>
                <w:b/>
                <w:sz w:val="28"/>
                <w:szCs w:val="28"/>
                <w:lang w:val="nl-NL"/>
              </w:rPr>
              <w:tab/>
            </w:r>
          </w:p>
          <w:p w:rsidR="007C7C3E" w:rsidRDefault="00A43656">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7C7C3E" w:rsidRDefault="00A43656">
            <w:pPr>
              <w:spacing w:line="288" w:lineRule="auto"/>
              <w:jc w:val="both"/>
              <w:rPr>
                <w:szCs w:val="28"/>
                <w:lang w:val="nl-NL"/>
              </w:rPr>
            </w:pPr>
            <w:r>
              <w:rPr>
                <w:sz w:val="28"/>
                <w:szCs w:val="28"/>
                <w:lang w:val="nl-NL"/>
              </w:rPr>
              <w:t>- GV nhận xét khen ngợi tinh thần tham gia của HS.</w:t>
            </w:r>
          </w:p>
          <w:p w:rsidR="007C7C3E" w:rsidRDefault="00A43656">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Học sinh đọc yêu cầu bài và tiến hành thảo luận.</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Đại diện các nhóm trình bày:</w:t>
            </w:r>
          </w:p>
          <w:p w:rsidR="007C7C3E" w:rsidRDefault="00A43656">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7C7C3E" w:rsidRDefault="00A43656">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7C7C3E" w:rsidRDefault="00A43656">
            <w:pPr>
              <w:spacing w:line="288" w:lineRule="auto"/>
              <w:jc w:val="both"/>
              <w:rPr>
                <w:szCs w:val="28"/>
                <w:lang w:val="nl-NL"/>
              </w:rPr>
            </w:pPr>
            <w:r>
              <w:rPr>
                <w:sz w:val="28"/>
                <w:szCs w:val="28"/>
                <w:lang w:val="nl-NL"/>
              </w:rPr>
              <w:lastRenderedPageBreak/>
              <w:t>-Lắng nghe, rút kinh nghiệm.</w:t>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HS nêu lại  nội dung</w:t>
            </w:r>
          </w:p>
        </w:tc>
      </w:tr>
      <w:tr w:rsidR="007C7C3E">
        <w:tc>
          <w:tcPr>
            <w:tcW w:w="10210" w:type="dxa"/>
            <w:gridSpan w:val="4"/>
            <w:tcBorders>
              <w:top w:val="dashed" w:sz="4" w:space="0" w:color="auto"/>
              <w:bottom w:val="dashed" w:sz="4" w:space="0" w:color="auto"/>
            </w:tcBorders>
          </w:tcPr>
          <w:p w:rsidR="007C7C3E" w:rsidRDefault="00A43656">
            <w:pPr>
              <w:spacing w:line="288" w:lineRule="auto"/>
              <w:jc w:val="both"/>
              <w:rPr>
                <w:szCs w:val="28"/>
                <w:lang w:val="nl-NL"/>
              </w:rPr>
            </w:pPr>
            <w:r>
              <w:rPr>
                <w:b/>
                <w:sz w:val="28"/>
                <w:szCs w:val="28"/>
                <w:lang w:val="nl-NL"/>
              </w:rPr>
              <w:lastRenderedPageBreak/>
              <w:t>4. Vận dụng.</w:t>
            </w:r>
          </w:p>
        </w:tc>
      </w:tr>
      <w:tr w:rsidR="007C7C3E">
        <w:tc>
          <w:tcPr>
            <w:tcW w:w="6958" w:type="dxa"/>
            <w:gridSpan w:val="3"/>
            <w:tcBorders>
              <w:top w:val="dashed" w:sz="4" w:space="0" w:color="auto"/>
              <w:bottom w:val="dashed" w:sz="4" w:space="0" w:color="auto"/>
            </w:tcBorders>
          </w:tcPr>
          <w:p w:rsidR="007C7C3E" w:rsidRDefault="00A43656">
            <w:pPr>
              <w:spacing w:line="288" w:lineRule="auto"/>
              <w:jc w:val="both"/>
              <w:rPr>
                <w:szCs w:val="28"/>
                <w:lang w:val="nl-NL"/>
              </w:rPr>
            </w:pPr>
            <w:r>
              <w:rPr>
                <w:sz w:val="28"/>
                <w:szCs w:val="28"/>
                <w:lang w:val="nl-NL"/>
              </w:rPr>
              <w:t xml:space="preserve">- GV cho HS nghe bài hát “Trăng ơi từ đâu đến”: </w:t>
            </w:r>
          </w:p>
          <w:p w:rsidR="007C7C3E" w:rsidRDefault="00A43656">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7C7C3E" w:rsidRDefault="00A43656">
            <w:pPr>
              <w:spacing w:line="288" w:lineRule="auto"/>
              <w:jc w:val="both"/>
              <w:rPr>
                <w:szCs w:val="28"/>
                <w:lang w:val="nl-NL"/>
              </w:rPr>
            </w:pPr>
            <w:r>
              <w:rPr>
                <w:sz w:val="28"/>
                <w:szCs w:val="28"/>
                <w:lang w:val="nl-NL"/>
              </w:rPr>
              <w:t>- GV đánh giá, nhận xét trò chơi.</w:t>
            </w:r>
          </w:p>
          <w:p w:rsidR="007C7C3E" w:rsidRDefault="00A43656">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7C7C3E" w:rsidRDefault="00A43656">
            <w:pPr>
              <w:spacing w:line="288" w:lineRule="auto"/>
              <w:jc w:val="both"/>
              <w:rPr>
                <w:szCs w:val="28"/>
                <w:lang w:val="nl-NL"/>
              </w:rPr>
            </w:pPr>
            <w:r>
              <w:rPr>
                <w:sz w:val="28"/>
                <w:szCs w:val="28"/>
                <w:lang w:val="nl-NL"/>
              </w:rPr>
              <w:t>- HS lắng nghe bài hát.</w:t>
            </w:r>
          </w:p>
          <w:p w:rsidR="007C7C3E" w:rsidRDefault="00A43656">
            <w:pPr>
              <w:spacing w:line="288" w:lineRule="auto"/>
              <w:rPr>
                <w:szCs w:val="28"/>
                <w:lang w:val="nl-NL"/>
              </w:rPr>
            </w:pPr>
            <w:r>
              <w:rPr>
                <w:sz w:val="28"/>
                <w:szCs w:val="28"/>
                <w:lang w:val="nl-NL"/>
              </w:rPr>
              <w:t>+ Trả lời: Mặt Trăng.Mặt Trăng hồng như quả chín.</w:t>
            </w:r>
            <w:r>
              <w:rPr>
                <w:color w:val="333333"/>
                <w:sz w:val="28"/>
                <w:szCs w:val="28"/>
                <w:shd w:val="clear" w:color="auto" w:fill="FFFFFF"/>
              </w:rPr>
              <w:t xml:space="preserve"> Trăng tròn như mắt cá. Trăng bay như quả bóng.</w:t>
            </w:r>
          </w:p>
        </w:tc>
      </w:tr>
      <w:tr w:rsidR="007C7C3E">
        <w:tc>
          <w:tcPr>
            <w:tcW w:w="10210" w:type="dxa"/>
            <w:gridSpan w:val="4"/>
            <w:tcBorders>
              <w:top w:val="dashed" w:sz="4" w:space="0" w:color="auto"/>
            </w:tcBorders>
          </w:tcPr>
          <w:p w:rsidR="007C7C3E" w:rsidRDefault="007C7C3E">
            <w:pPr>
              <w:spacing w:line="288" w:lineRule="auto"/>
              <w:rPr>
                <w:szCs w:val="28"/>
                <w:lang w:val="nl-NL"/>
              </w:rPr>
            </w:pPr>
          </w:p>
        </w:tc>
      </w:tr>
    </w:tbl>
    <w:p w:rsidR="007C7C3E" w:rsidRDefault="007C7C3E">
      <w:pPr>
        <w:spacing w:line="288" w:lineRule="auto"/>
        <w:jc w:val="center"/>
      </w:pPr>
    </w:p>
    <w:p w:rsidR="007C7C3E" w:rsidRDefault="007C7C3E"/>
    <w:p w:rsidR="007C7C3E" w:rsidRDefault="00A43656">
      <w:pPr>
        <w:spacing w:line="288" w:lineRule="auto"/>
        <w:ind w:firstLine="360"/>
        <w:jc w:val="both"/>
        <w:outlineLvl w:val="0"/>
        <w:rPr>
          <w:b/>
          <w:bCs/>
          <w:color w:val="FF0000"/>
          <w:sz w:val="28"/>
          <w:szCs w:val="28"/>
          <w:u w:val="single"/>
        </w:rPr>
      </w:pPr>
      <w:r>
        <w:rPr>
          <w:b/>
          <w:sz w:val="28"/>
          <w:szCs w:val="28"/>
        </w:rPr>
        <w:t xml:space="preserve">III. HOẠT </w:t>
      </w:r>
      <w:r>
        <w:rPr>
          <w:b/>
          <w:sz w:val="28"/>
          <w:szCs w:val="28"/>
        </w:rPr>
        <w:t>ĐỘNG DẠY HỌC</w:t>
      </w:r>
      <w:r>
        <w:rPr>
          <w:b/>
          <w:sz w:val="28"/>
          <w:szCs w:val="28"/>
        </w:rPr>
        <w:t xml:space="preserve"> </w:t>
      </w:r>
      <w:r>
        <w:rPr>
          <w:b/>
          <w:color w:val="FF0000"/>
          <w:sz w:val="28"/>
          <w:szCs w:val="28"/>
        </w:rPr>
        <w:t xml:space="preserve">Tiết 2 Ngày dạy: </w:t>
      </w:r>
    </w:p>
    <w:tbl>
      <w:tblPr>
        <w:tblpPr w:leftFromText="180" w:rightFromText="180" w:vertAnchor="text"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7C7C3E">
        <w:tc>
          <w:tcPr>
            <w:tcW w:w="6958" w:type="dxa"/>
            <w:gridSpan w:val="4"/>
            <w:tcBorders>
              <w:bottom w:val="dashed" w:sz="4" w:space="0" w:color="auto"/>
            </w:tcBorders>
          </w:tcPr>
          <w:p w:rsidR="007C7C3E" w:rsidRDefault="00A43656">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7C7C3E" w:rsidRDefault="00A43656">
            <w:pPr>
              <w:spacing w:line="288" w:lineRule="auto"/>
              <w:jc w:val="center"/>
              <w:rPr>
                <w:b/>
                <w:szCs w:val="28"/>
                <w:lang w:val="nl-NL"/>
              </w:rPr>
            </w:pPr>
            <w:r>
              <w:rPr>
                <w:b/>
                <w:sz w:val="28"/>
                <w:szCs w:val="28"/>
                <w:lang w:val="nl-NL"/>
              </w:rPr>
              <w:t>Hoạt động của học sinh</w:t>
            </w:r>
          </w:p>
        </w:tc>
      </w:tr>
      <w:tr w:rsidR="007C7C3E">
        <w:tc>
          <w:tcPr>
            <w:tcW w:w="9828" w:type="dxa"/>
            <w:gridSpan w:val="5"/>
            <w:tcBorders>
              <w:bottom w:val="dashed" w:sz="4" w:space="0" w:color="auto"/>
            </w:tcBorders>
          </w:tcPr>
          <w:p w:rsidR="007C7C3E" w:rsidRDefault="00A43656">
            <w:pPr>
              <w:spacing w:line="288" w:lineRule="auto"/>
              <w:jc w:val="both"/>
              <w:rPr>
                <w:szCs w:val="28"/>
                <w:lang w:val="nl-NL"/>
              </w:rPr>
            </w:pPr>
            <w:r>
              <w:rPr>
                <w:b/>
                <w:bCs/>
                <w:sz w:val="28"/>
                <w:szCs w:val="28"/>
                <w:lang w:val="nl-NL"/>
              </w:rPr>
              <w:t>1. Khởi động:</w:t>
            </w:r>
          </w:p>
        </w:tc>
      </w:tr>
      <w:tr w:rsidR="007C7C3E">
        <w:tc>
          <w:tcPr>
            <w:tcW w:w="5868" w:type="dxa"/>
            <w:gridSpan w:val="2"/>
            <w:tcBorders>
              <w:bottom w:val="dashed" w:sz="4" w:space="0" w:color="auto"/>
            </w:tcBorders>
          </w:tcPr>
          <w:p w:rsidR="007C7C3E" w:rsidRDefault="00A43656">
            <w:pPr>
              <w:spacing w:line="288" w:lineRule="auto"/>
              <w:jc w:val="both"/>
              <w:outlineLvl w:val="0"/>
              <w:rPr>
                <w:bCs/>
                <w:szCs w:val="28"/>
                <w:lang w:val="nl-NL"/>
              </w:rPr>
            </w:pPr>
            <w:r>
              <w:rPr>
                <w:bCs/>
                <w:sz w:val="28"/>
                <w:szCs w:val="28"/>
                <w:lang w:val="nl-NL"/>
              </w:rPr>
              <w:t>- GV mở bài hát “Bé và ông Mặt Trời” để khởi động bài học.</w:t>
            </w:r>
          </w:p>
          <w:p w:rsidR="007C7C3E" w:rsidRDefault="00A43656">
            <w:pPr>
              <w:spacing w:line="288" w:lineRule="auto"/>
              <w:jc w:val="both"/>
              <w:outlineLvl w:val="0"/>
              <w:rPr>
                <w:bCs/>
                <w:szCs w:val="28"/>
                <w:lang w:val="nl-NL"/>
              </w:rPr>
            </w:pPr>
            <w:r>
              <w:rPr>
                <w:bCs/>
                <w:sz w:val="28"/>
                <w:szCs w:val="28"/>
                <w:lang w:val="nl-NL"/>
              </w:rPr>
              <w:t>- GV nêu câu hỏi:</w:t>
            </w:r>
          </w:p>
          <w:p w:rsidR="007C7C3E" w:rsidRDefault="00A43656">
            <w:pPr>
              <w:spacing w:line="288" w:lineRule="auto"/>
              <w:jc w:val="both"/>
              <w:outlineLvl w:val="0"/>
              <w:rPr>
                <w:bCs/>
                <w:szCs w:val="28"/>
                <w:lang w:val="nl-NL"/>
              </w:rPr>
            </w:pPr>
            <w:r>
              <w:rPr>
                <w:bCs/>
                <w:sz w:val="28"/>
                <w:szCs w:val="28"/>
                <w:lang w:val="nl-NL"/>
              </w:rPr>
              <w:t xml:space="preserve">+ Bài hát nói về điều gì? </w:t>
            </w:r>
          </w:p>
          <w:p w:rsidR="007C7C3E" w:rsidRDefault="00A43656">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7C7C3E" w:rsidRDefault="00A43656">
            <w:pPr>
              <w:spacing w:line="288" w:lineRule="auto"/>
              <w:jc w:val="both"/>
              <w:outlineLvl w:val="0"/>
              <w:rPr>
                <w:bCs/>
                <w:szCs w:val="28"/>
                <w:lang w:val="nl-NL"/>
              </w:rPr>
            </w:pPr>
            <w:r>
              <w:rPr>
                <w:bCs/>
                <w:sz w:val="28"/>
                <w:szCs w:val="28"/>
                <w:lang w:val="nl-NL"/>
              </w:rPr>
              <w:t>- GV Nhận xét, tuyên dương.</w:t>
            </w:r>
          </w:p>
          <w:p w:rsidR="007C7C3E" w:rsidRDefault="00A43656">
            <w:pPr>
              <w:spacing w:line="288" w:lineRule="auto"/>
              <w:jc w:val="both"/>
              <w:outlineLvl w:val="0"/>
              <w:rPr>
                <w:bCs/>
                <w:szCs w:val="28"/>
                <w:lang w:val="nl-NL"/>
              </w:rPr>
            </w:pPr>
            <w:r>
              <w:rPr>
                <w:bCs/>
                <w:sz w:val="28"/>
                <w:szCs w:val="28"/>
                <w:lang w:val="nl-NL"/>
              </w:rPr>
              <w:t xml:space="preserve">- GV </w:t>
            </w:r>
            <w:r>
              <w:rPr>
                <w:bCs/>
                <w:sz w:val="28"/>
                <w:szCs w:val="28"/>
                <w:lang w:val="nl-NL"/>
              </w:rPr>
              <w:t>dẫn dắt vào bài mới</w:t>
            </w:r>
          </w:p>
        </w:tc>
        <w:tc>
          <w:tcPr>
            <w:tcW w:w="3960" w:type="dxa"/>
            <w:gridSpan w:val="3"/>
            <w:tcBorders>
              <w:bottom w:val="dashed" w:sz="4" w:space="0" w:color="auto"/>
            </w:tcBorders>
          </w:tcPr>
          <w:p w:rsidR="007C7C3E" w:rsidRDefault="00A43656">
            <w:pPr>
              <w:spacing w:line="288" w:lineRule="auto"/>
              <w:jc w:val="both"/>
              <w:rPr>
                <w:szCs w:val="28"/>
                <w:lang w:val="nl-NL"/>
              </w:rPr>
            </w:pPr>
            <w:r>
              <w:rPr>
                <w:sz w:val="28"/>
                <w:szCs w:val="28"/>
                <w:lang w:val="nl-NL"/>
              </w:rPr>
              <w:t>- HS lắng nghe bài hát.</w:t>
            </w:r>
          </w:p>
          <w:p w:rsidR="007C7C3E" w:rsidRDefault="007C7C3E">
            <w:pPr>
              <w:spacing w:line="288" w:lineRule="auto"/>
              <w:jc w:val="both"/>
              <w:rPr>
                <w:szCs w:val="28"/>
                <w:lang w:val="nl-NL"/>
              </w:rPr>
            </w:pPr>
          </w:p>
          <w:p w:rsidR="007C7C3E" w:rsidRDefault="007C7C3E">
            <w:pPr>
              <w:tabs>
                <w:tab w:val="left" w:pos="3084"/>
              </w:tabs>
              <w:spacing w:line="288" w:lineRule="auto"/>
              <w:jc w:val="both"/>
              <w:rPr>
                <w:szCs w:val="28"/>
                <w:lang w:val="nl-NL"/>
              </w:rPr>
            </w:pPr>
          </w:p>
          <w:p w:rsidR="007C7C3E" w:rsidRDefault="00A43656">
            <w:pPr>
              <w:tabs>
                <w:tab w:val="left" w:pos="3084"/>
              </w:tabs>
              <w:spacing w:line="288" w:lineRule="auto"/>
              <w:jc w:val="both"/>
              <w:rPr>
                <w:szCs w:val="28"/>
                <w:lang w:val="nl-NL"/>
              </w:rPr>
            </w:pPr>
            <w:r>
              <w:rPr>
                <w:sz w:val="28"/>
                <w:szCs w:val="28"/>
                <w:lang w:val="nl-NL"/>
              </w:rPr>
              <w:t>+ Trả lời: Bài hát nói về ông Mặt Trời.</w:t>
            </w:r>
          </w:p>
          <w:p w:rsidR="007C7C3E" w:rsidRDefault="00A43656">
            <w:pPr>
              <w:spacing w:line="288" w:lineRule="auto"/>
              <w:jc w:val="both"/>
              <w:rPr>
                <w:szCs w:val="28"/>
                <w:lang w:val="nl-NL"/>
              </w:rPr>
            </w:pPr>
            <w:r>
              <w:rPr>
                <w:sz w:val="28"/>
                <w:szCs w:val="28"/>
                <w:lang w:val="nl-NL"/>
              </w:rPr>
              <w:t>+ Trả lời: tỏa ánh nắng xuống mẹ và con.</w:t>
            </w:r>
          </w:p>
          <w:p w:rsidR="007C7C3E" w:rsidRDefault="00A43656">
            <w:pPr>
              <w:spacing w:line="288" w:lineRule="auto"/>
              <w:jc w:val="both"/>
              <w:rPr>
                <w:szCs w:val="28"/>
                <w:lang w:val="nl-NL"/>
              </w:rPr>
            </w:pPr>
            <w:r>
              <w:rPr>
                <w:sz w:val="28"/>
                <w:szCs w:val="28"/>
                <w:lang w:val="nl-NL"/>
              </w:rPr>
              <w:t>- HS lắng nghe.</w:t>
            </w:r>
          </w:p>
        </w:tc>
      </w:tr>
      <w:tr w:rsidR="007C7C3E">
        <w:tc>
          <w:tcPr>
            <w:tcW w:w="9828" w:type="dxa"/>
            <w:gridSpan w:val="5"/>
            <w:tcBorders>
              <w:top w:val="dashed" w:sz="4" w:space="0" w:color="auto"/>
              <w:bottom w:val="dashed" w:sz="4" w:space="0" w:color="auto"/>
            </w:tcBorders>
          </w:tcPr>
          <w:p w:rsidR="007C7C3E" w:rsidRDefault="00A43656">
            <w:pPr>
              <w:spacing w:line="288" w:lineRule="auto"/>
              <w:jc w:val="both"/>
              <w:rPr>
                <w:szCs w:val="28"/>
                <w:lang w:val="nl-NL"/>
              </w:rPr>
            </w:pPr>
            <w:r>
              <w:rPr>
                <w:b/>
                <w:bCs/>
                <w:iCs/>
                <w:sz w:val="28"/>
                <w:szCs w:val="28"/>
                <w:lang w:val="nl-NL"/>
              </w:rPr>
              <w:t>2. Khám phá</w:t>
            </w:r>
            <w:r>
              <w:rPr>
                <w:bCs/>
                <w:i/>
                <w:iCs/>
                <w:sz w:val="28"/>
                <w:szCs w:val="28"/>
                <w:lang w:val="nl-NL"/>
              </w:rPr>
              <w:t>:</w:t>
            </w:r>
          </w:p>
        </w:tc>
      </w:tr>
      <w:tr w:rsidR="007C7C3E">
        <w:tc>
          <w:tcPr>
            <w:tcW w:w="6700" w:type="dxa"/>
            <w:gridSpan w:val="3"/>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t>Hoạt động 1. Cũng Minh và Hoa thực hiện. (làm việc nhóm đôi)</w:t>
            </w:r>
          </w:p>
          <w:p w:rsidR="007C7C3E" w:rsidRDefault="00A43656">
            <w:pPr>
              <w:spacing w:line="288" w:lineRule="auto"/>
              <w:jc w:val="both"/>
              <w:rPr>
                <w:szCs w:val="28"/>
                <w:lang w:val="nl-NL"/>
              </w:rPr>
            </w:pPr>
            <w:r>
              <w:rPr>
                <w:b/>
                <w:sz w:val="28"/>
                <w:szCs w:val="28"/>
                <w:lang w:val="nl-NL"/>
              </w:rPr>
              <w:t xml:space="preserve">- </w:t>
            </w:r>
            <w:r>
              <w:rPr>
                <w:sz w:val="28"/>
                <w:szCs w:val="28"/>
                <w:lang w:val="nl-NL"/>
              </w:rPr>
              <w:t xml:space="preserve">GV cho HS thực hiện như hình 7 và </w:t>
            </w:r>
            <w:r>
              <w:rPr>
                <w:sz w:val="28"/>
                <w:szCs w:val="28"/>
                <w:lang w:val="nl-NL"/>
              </w:rPr>
              <w:t>nêu câu hỏi. Sau đó mời học sinh quan sát và trình bày kết quả.</w:t>
            </w:r>
          </w:p>
          <w:p w:rsidR="007C7C3E" w:rsidRDefault="00A43656">
            <w:pPr>
              <w:spacing w:line="288" w:lineRule="auto"/>
              <w:jc w:val="both"/>
              <w:rPr>
                <w:szCs w:val="28"/>
                <w:lang w:val="nl-NL"/>
              </w:rPr>
            </w:pPr>
            <w:r>
              <w:rPr>
                <w:noProof/>
                <w:szCs w:val="28"/>
              </w:rPr>
              <w:lastRenderedPageBreak/>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3"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7C7C3E" w:rsidRDefault="00A43656">
            <w:pPr>
              <w:shd w:val="clear" w:color="auto" w:fill="FFFFFF"/>
              <w:spacing w:before="100" w:beforeAutospacing="1"/>
              <w:jc w:val="both"/>
              <w:rPr>
                <w:color w:val="333333"/>
                <w:szCs w:val="28"/>
              </w:rPr>
            </w:pPr>
            <w:r>
              <w:rPr>
                <w:color w:val="333333"/>
                <w:sz w:val="28"/>
                <w:szCs w:val="28"/>
              </w:rPr>
              <w:t>-Đóng cửa sổ hoặc kéo rèm cho phòng tối.</w:t>
            </w:r>
          </w:p>
          <w:p w:rsidR="007C7C3E" w:rsidRDefault="00A43656">
            <w:pPr>
              <w:shd w:val="clear" w:color="auto" w:fill="FFFFFF"/>
              <w:spacing w:before="100" w:beforeAutospacing="1"/>
              <w:jc w:val="both"/>
              <w:rPr>
                <w:color w:val="333333"/>
                <w:szCs w:val="28"/>
              </w:rPr>
            </w:pPr>
            <w:r>
              <w:rPr>
                <w:color w:val="333333"/>
                <w:sz w:val="28"/>
                <w:szCs w:val="28"/>
              </w:rPr>
              <w:t>-Sử dụng đèn pin tượng trưng cho Mặt Trời chiếu vào quả địa cầu tượng trưng cho Trái Đất.</w:t>
            </w:r>
          </w:p>
          <w:p w:rsidR="007C7C3E" w:rsidRDefault="00A43656">
            <w:pPr>
              <w:shd w:val="clear" w:color="auto" w:fill="FFFFFF"/>
              <w:spacing w:before="100" w:beforeAutospacing="1"/>
              <w:jc w:val="both"/>
              <w:rPr>
                <w:color w:val="333333"/>
                <w:szCs w:val="28"/>
              </w:rPr>
            </w:pPr>
            <w:r>
              <w:rPr>
                <w:color w:val="333333"/>
                <w:sz w:val="28"/>
                <w:szCs w:val="28"/>
              </w:rPr>
              <w:t>-Nhận xét phần sáng (ngày), phần tối (đêm) trên Trái Đất.</w:t>
            </w:r>
          </w:p>
          <w:p w:rsidR="007C7C3E" w:rsidRDefault="00A43656">
            <w:pPr>
              <w:jc w:val="both"/>
              <w:rPr>
                <w:szCs w:val="28"/>
                <w:lang w:val="nl-NL"/>
              </w:rPr>
            </w:pPr>
            <w:r>
              <w:rPr>
                <w:sz w:val="28"/>
                <w:szCs w:val="28"/>
                <w:lang w:val="nl-NL"/>
              </w:rPr>
              <w:t>-</w:t>
            </w:r>
            <w:r>
              <w:rPr>
                <w:sz w:val="28"/>
                <w:szCs w:val="28"/>
                <w:lang w:val="nl-NL"/>
              </w:rPr>
              <w:t xml:space="preserve"> GV mời đại diện trình bày, các HS khác nhận xét.</w:t>
            </w:r>
          </w:p>
          <w:p w:rsidR="007C7C3E" w:rsidRDefault="00A43656">
            <w:pPr>
              <w:spacing w:line="288" w:lineRule="auto"/>
              <w:jc w:val="both"/>
              <w:rPr>
                <w:szCs w:val="28"/>
                <w:lang w:val="nl-NL"/>
              </w:rPr>
            </w:pPr>
            <w:r>
              <w:rPr>
                <w:sz w:val="28"/>
                <w:szCs w:val="28"/>
                <w:lang w:val="nl-NL"/>
              </w:rPr>
              <w:t>- GV nhận xét chung, tuyên dương.</w:t>
            </w:r>
          </w:p>
          <w:p w:rsidR="007C7C3E" w:rsidRDefault="00A43656">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7C7C3E" w:rsidRDefault="007C7C3E">
            <w:pPr>
              <w:spacing w:line="288" w:lineRule="auto"/>
              <w:rPr>
                <w:szCs w:val="28"/>
                <w:lang w:val="nl-NL"/>
              </w:rPr>
            </w:pPr>
          </w:p>
          <w:p w:rsidR="007C7C3E" w:rsidRDefault="007C7C3E">
            <w:pPr>
              <w:spacing w:line="288" w:lineRule="auto"/>
              <w:rPr>
                <w:szCs w:val="28"/>
                <w:lang w:val="nl-NL"/>
              </w:rPr>
            </w:pPr>
          </w:p>
          <w:p w:rsidR="007C7C3E" w:rsidRDefault="00A43656">
            <w:pPr>
              <w:spacing w:line="288" w:lineRule="auto"/>
              <w:jc w:val="both"/>
              <w:rPr>
                <w:szCs w:val="28"/>
                <w:lang w:val="nl-NL"/>
              </w:rPr>
            </w:pPr>
            <w:r>
              <w:rPr>
                <w:sz w:val="28"/>
                <w:szCs w:val="28"/>
                <w:lang w:val="nl-NL"/>
              </w:rPr>
              <w:t>- Học sinh đọc yêu cầu</w:t>
            </w:r>
          </w:p>
          <w:p w:rsidR="007C7C3E" w:rsidRDefault="007C7C3E">
            <w:pPr>
              <w:spacing w:line="288" w:lineRule="auto"/>
              <w:rPr>
                <w:szCs w:val="28"/>
                <w:lang w:val="nl-NL"/>
              </w:rPr>
            </w:pPr>
          </w:p>
          <w:p w:rsidR="007C7C3E" w:rsidRDefault="007C7C3E">
            <w:pPr>
              <w:spacing w:line="288" w:lineRule="auto"/>
              <w:rPr>
                <w:szCs w:val="28"/>
                <w:lang w:val="nl-NL"/>
              </w:rPr>
            </w:pPr>
          </w:p>
          <w:p w:rsidR="007C7C3E" w:rsidRDefault="00A43656">
            <w:pPr>
              <w:spacing w:line="288" w:lineRule="auto"/>
              <w:rPr>
                <w:szCs w:val="28"/>
                <w:lang w:val="nl-NL"/>
              </w:rPr>
            </w:pPr>
            <w:r>
              <w:rPr>
                <w:sz w:val="28"/>
                <w:szCs w:val="28"/>
                <w:lang w:val="nl-NL"/>
              </w:rPr>
              <w:t>+ HS trình bày:</w:t>
            </w:r>
          </w:p>
          <w:p w:rsidR="007C7C3E" w:rsidRDefault="007C7C3E">
            <w:pPr>
              <w:spacing w:line="288" w:lineRule="auto"/>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-Đại diện trình bày, các HS khác nhận xét ý kiến của bạn.</w:t>
            </w:r>
          </w:p>
          <w:p w:rsidR="007C7C3E" w:rsidRDefault="00A43656">
            <w:pPr>
              <w:spacing w:line="288" w:lineRule="auto"/>
              <w:jc w:val="both"/>
              <w:rPr>
                <w:szCs w:val="28"/>
                <w:lang w:val="nl-NL"/>
              </w:rPr>
            </w:pPr>
            <w:r>
              <w:rPr>
                <w:sz w:val="28"/>
                <w:szCs w:val="28"/>
                <w:lang w:val="nl-NL"/>
              </w:rPr>
              <w:t>-Lắng nghe rút kinh nghiệm.</w:t>
            </w:r>
          </w:p>
          <w:p w:rsidR="007C7C3E" w:rsidRDefault="00A43656">
            <w:pPr>
              <w:spacing w:line="288" w:lineRule="auto"/>
              <w:jc w:val="both"/>
              <w:rPr>
                <w:szCs w:val="28"/>
                <w:lang w:val="nl-NL"/>
              </w:rPr>
            </w:pPr>
            <w:r>
              <w:rPr>
                <w:sz w:val="28"/>
                <w:szCs w:val="28"/>
                <w:lang w:val="nl-NL"/>
              </w:rPr>
              <w:t xml:space="preserve">- 1 HS </w:t>
            </w:r>
            <w:r>
              <w:rPr>
                <w:sz w:val="28"/>
                <w:szCs w:val="28"/>
                <w:lang w:val="nl-NL"/>
              </w:rPr>
              <w:t>nêu lại  nội dung HĐ1</w:t>
            </w:r>
          </w:p>
          <w:p w:rsidR="007C7C3E" w:rsidRDefault="007C7C3E">
            <w:pPr>
              <w:spacing w:line="288" w:lineRule="auto"/>
              <w:jc w:val="both"/>
              <w:rPr>
                <w:szCs w:val="28"/>
                <w:lang w:val="nl-NL"/>
              </w:rPr>
            </w:pPr>
          </w:p>
        </w:tc>
      </w:tr>
      <w:tr w:rsidR="007C7C3E">
        <w:tc>
          <w:tcPr>
            <w:tcW w:w="6700" w:type="dxa"/>
            <w:gridSpan w:val="3"/>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7C7C3E" w:rsidRDefault="00A43656">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7C7C3E" w:rsidRDefault="00A43656">
            <w:pPr>
              <w:spacing w:line="288" w:lineRule="auto"/>
              <w:jc w:val="both"/>
              <w:rPr>
                <w:szCs w:val="28"/>
                <w:lang w:val="nl-NL"/>
              </w:rPr>
            </w:pPr>
            <w:r>
              <w:rPr>
                <w:noProof/>
                <w:sz w:val="28"/>
                <w:szCs w:val="28"/>
              </w:rPr>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7C7C3E" w:rsidRDefault="00A43656">
            <w:pPr>
              <w:spacing w:line="288" w:lineRule="auto"/>
              <w:jc w:val="both"/>
              <w:rPr>
                <w:szCs w:val="28"/>
                <w:lang w:val="nl-NL"/>
              </w:rPr>
            </w:pPr>
            <w:r>
              <w:rPr>
                <w:sz w:val="28"/>
                <w:szCs w:val="28"/>
                <w:lang w:val="nl-NL"/>
              </w:rPr>
              <w:t xml:space="preserve">+ Trái Đất chuyển động quanh mình nó theo chiều nào?  </w:t>
            </w:r>
          </w:p>
          <w:p w:rsidR="007C7C3E" w:rsidRDefault="00A43656">
            <w:pPr>
              <w:spacing w:line="288" w:lineRule="auto"/>
              <w:jc w:val="both"/>
              <w:rPr>
                <w:szCs w:val="28"/>
                <w:lang w:val="nl-NL"/>
              </w:rPr>
            </w:pPr>
            <w:r>
              <w:rPr>
                <w:sz w:val="28"/>
                <w:szCs w:val="28"/>
                <w:lang w:val="nl-NL"/>
              </w:rPr>
              <w:t>+ Nếu nhìn từ cực Bắc</w:t>
            </w:r>
            <w:r>
              <w:rPr>
                <w:sz w:val="28"/>
                <w:szCs w:val="28"/>
                <w:lang w:val="nl-NL"/>
              </w:rPr>
              <w:t xml:space="preserve"> xuống, Trái Đất quay cùng chiều hay ngược chiều kim đồng hồ?</w:t>
            </w:r>
          </w:p>
          <w:p w:rsidR="007C7C3E" w:rsidRDefault="00A43656">
            <w:pPr>
              <w:spacing w:line="288" w:lineRule="auto"/>
              <w:jc w:val="both"/>
              <w:rPr>
                <w:szCs w:val="28"/>
                <w:lang w:val="nl-NL"/>
              </w:rPr>
            </w:pPr>
            <w:r>
              <w:rPr>
                <w:sz w:val="28"/>
                <w:szCs w:val="28"/>
                <w:lang w:val="nl-NL"/>
              </w:rPr>
              <w:t>+ Trái Đất chuyển động quanh Mặt Trời theo chiều nào?</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Chỉ chiều chuyển động của Trái Đất quanh Mặt Trời.</w:t>
            </w:r>
          </w:p>
          <w:p w:rsidR="007C7C3E" w:rsidRDefault="00A43656">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7C7C3E" w:rsidRDefault="00A43656">
            <w:pPr>
              <w:spacing w:line="288" w:lineRule="auto"/>
              <w:jc w:val="both"/>
              <w:rPr>
                <w:szCs w:val="28"/>
                <w:lang w:val="nl-NL"/>
              </w:rPr>
            </w:pPr>
            <w:r>
              <w:rPr>
                <w:b/>
                <w:sz w:val="28"/>
                <w:szCs w:val="28"/>
                <w:lang w:val="nl-NL"/>
              </w:rPr>
              <w:t xml:space="preserve"> </w:t>
            </w:r>
            <w:r>
              <w:rPr>
                <w:sz w:val="28"/>
                <w:szCs w:val="28"/>
                <w:lang w:val="nl-NL"/>
              </w:rPr>
              <w:t xml:space="preserve">- GV mời </w:t>
            </w:r>
            <w:r>
              <w:rPr>
                <w:sz w:val="28"/>
                <w:szCs w:val="28"/>
                <w:lang w:val="nl-NL"/>
              </w:rPr>
              <w:t>đại diện trình bày, các HS khác nhận xét.</w:t>
            </w:r>
          </w:p>
          <w:p w:rsidR="007C7C3E" w:rsidRDefault="00A43656">
            <w:pPr>
              <w:spacing w:line="288" w:lineRule="auto"/>
              <w:jc w:val="both"/>
              <w:rPr>
                <w:b/>
                <w:szCs w:val="28"/>
                <w:lang w:val="nl-NL"/>
              </w:rPr>
            </w:pPr>
            <w:r>
              <w:rPr>
                <w:b/>
                <w:sz w:val="28"/>
                <w:szCs w:val="28"/>
                <w:lang w:val="nl-NL"/>
              </w:rPr>
              <w:t xml:space="preserve">                                                         </w:t>
            </w:r>
            <w:r>
              <w:rPr>
                <w:sz w:val="28"/>
                <w:szCs w:val="28"/>
                <w:lang w:val="nl-NL"/>
              </w:rPr>
              <w:t xml:space="preserve">                                                                           </w:t>
            </w:r>
          </w:p>
          <w:p w:rsidR="007C7C3E" w:rsidRDefault="00A43656">
            <w:pPr>
              <w:spacing w:line="288" w:lineRule="auto"/>
              <w:jc w:val="both"/>
              <w:rPr>
                <w:szCs w:val="28"/>
                <w:lang w:val="nl-NL"/>
              </w:rPr>
            </w:pPr>
            <w:r>
              <w:rPr>
                <w:sz w:val="28"/>
                <w:szCs w:val="28"/>
                <w:lang w:val="nl-NL"/>
              </w:rPr>
              <w:t>- GV mời các nhóm khác nhận xét.</w:t>
            </w:r>
          </w:p>
          <w:p w:rsidR="007C7C3E" w:rsidRDefault="00A43656">
            <w:pPr>
              <w:spacing w:line="288" w:lineRule="auto"/>
              <w:jc w:val="both"/>
              <w:rPr>
                <w:szCs w:val="28"/>
                <w:lang w:val="nl-NL"/>
              </w:rPr>
            </w:pPr>
            <w:r>
              <w:rPr>
                <w:sz w:val="28"/>
                <w:szCs w:val="28"/>
                <w:lang w:val="nl-NL"/>
              </w:rPr>
              <w:t xml:space="preserve">- GV nhận xét chung, tuyên dương </w:t>
            </w:r>
          </w:p>
          <w:p w:rsidR="007C7C3E" w:rsidRDefault="00A43656">
            <w:pPr>
              <w:spacing w:line="288" w:lineRule="auto"/>
              <w:jc w:val="both"/>
              <w:rPr>
                <w:szCs w:val="28"/>
                <w:lang w:val="nl-NL"/>
              </w:rPr>
            </w:pPr>
            <w:r>
              <w:rPr>
                <w:sz w:val="28"/>
                <w:szCs w:val="28"/>
                <w:lang w:val="nl-NL"/>
              </w:rPr>
              <w:t xml:space="preserve">- GV chốt nội </w:t>
            </w:r>
            <w:r>
              <w:rPr>
                <w:sz w:val="28"/>
                <w:szCs w:val="28"/>
                <w:lang w:val="nl-NL"/>
              </w:rPr>
              <w:t xml:space="preserve">dung HĐ2 và mời HS đọc lại: Ngoài chuyển động quanh mình nó. Trái Đất còn chuyển động quanh Mặt </w:t>
            </w:r>
            <w:r>
              <w:rPr>
                <w:sz w:val="28"/>
                <w:szCs w:val="28"/>
                <w:lang w:val="nl-NL"/>
              </w:rPr>
              <w:lastRenderedPageBreak/>
              <w:t>Trời. Trái Đất chuyển động quanh mình nó theo hướng từ tây sang đông(nếu nhìn từ cực Bắc xuống, Trái Đất chuyển động theo hướng ngược kim đồng hồ). Trái Đất chu</w:t>
            </w:r>
            <w:r>
              <w:rPr>
                <w:sz w:val="28"/>
                <w:szCs w:val="28"/>
                <w:lang w:val="nl-NL"/>
              </w:rPr>
              <w:t>yển động quanh Mặt Trời cũng theo hướng từ tây sang đông.</w:t>
            </w:r>
          </w:p>
          <w:p w:rsidR="007C7C3E" w:rsidRDefault="00A43656">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7C7C3E" w:rsidRDefault="00A43656">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7C7C3E" w:rsidRDefault="00A43656">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7C7C3E" w:rsidRDefault="00A43656">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A43656">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7C7C3E" w:rsidRDefault="00A43656">
            <w:pPr>
              <w:spacing w:line="288" w:lineRule="auto"/>
              <w:jc w:val="both"/>
              <w:rPr>
                <w:szCs w:val="28"/>
              </w:rPr>
            </w:pPr>
            <w:r>
              <w:rPr>
                <w:sz w:val="28"/>
                <w:szCs w:val="28"/>
              </w:rPr>
              <w:t>- GV giải thích thêm: từ Trái Đất, chúng ta luôn chỉ nhìn thấy một nửa của Mặt Trăng.</w:t>
            </w:r>
          </w:p>
          <w:p w:rsidR="007C7C3E" w:rsidRDefault="00A43656">
            <w:pPr>
              <w:spacing w:line="288" w:lineRule="auto"/>
              <w:jc w:val="both"/>
              <w:rPr>
                <w:szCs w:val="28"/>
                <w:lang w:val="nl-NL"/>
              </w:rPr>
            </w:pPr>
            <w:r>
              <w:rPr>
                <w:sz w:val="28"/>
                <w:szCs w:val="28"/>
                <w:lang w:val="nl-NL"/>
              </w:rPr>
              <w:t xml:space="preserve">- GV mời đại diện </w:t>
            </w:r>
            <w:r>
              <w:rPr>
                <w:sz w:val="28"/>
                <w:szCs w:val="28"/>
                <w:lang w:val="nl-NL"/>
              </w:rPr>
              <w:t>trình bày, các HS khác nhận xét.</w:t>
            </w:r>
          </w:p>
          <w:p w:rsidR="007C7C3E" w:rsidRDefault="007C7C3E">
            <w:pPr>
              <w:spacing w:line="288" w:lineRule="auto"/>
              <w:jc w:val="both"/>
              <w:rPr>
                <w:szCs w:val="28"/>
              </w:rPr>
            </w:pPr>
          </w:p>
          <w:p w:rsidR="007C7C3E" w:rsidRDefault="007C7C3E">
            <w:pPr>
              <w:spacing w:line="288" w:lineRule="auto"/>
              <w:jc w:val="both"/>
              <w:rPr>
                <w:szCs w:val="28"/>
              </w:rPr>
            </w:pPr>
          </w:p>
          <w:p w:rsidR="007C7C3E" w:rsidRDefault="00A43656">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7C7C3E" w:rsidRDefault="00A43656">
            <w:pPr>
              <w:spacing w:line="288" w:lineRule="auto"/>
              <w:jc w:val="both"/>
              <w:rPr>
                <w:szCs w:val="28"/>
                <w:lang w:val="nl-NL"/>
              </w:rPr>
            </w:pPr>
            <w:r>
              <w:rPr>
                <w:sz w:val="28"/>
                <w:szCs w:val="28"/>
                <w:lang w:val="nl-NL"/>
              </w:rPr>
              <w:t>- GV yêu cầu HS trả lời:</w:t>
            </w:r>
          </w:p>
          <w:p w:rsidR="007C7C3E" w:rsidRDefault="00A43656">
            <w:pPr>
              <w:spacing w:line="288" w:lineRule="auto"/>
              <w:jc w:val="both"/>
              <w:rPr>
                <w:szCs w:val="28"/>
                <w:lang w:val="nl-NL"/>
              </w:rPr>
            </w:pPr>
            <w:r>
              <w:rPr>
                <w:sz w:val="28"/>
                <w:szCs w:val="28"/>
                <w:lang w:val="nl-NL"/>
              </w:rPr>
              <w:t>+ Vì sao Trái Đất được gọi là hành tinh t</w:t>
            </w:r>
            <w:r>
              <w:rPr>
                <w:sz w:val="28"/>
                <w:szCs w:val="28"/>
                <w:lang w:val="nl-NL"/>
              </w:rPr>
              <w:t>rong hệ Mặt Trời?</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GV mời đại diện trình bày, các HS khác nhận xét.</w:t>
            </w:r>
          </w:p>
          <w:p w:rsidR="007C7C3E" w:rsidRDefault="00A43656">
            <w:pPr>
              <w:spacing w:line="288" w:lineRule="auto"/>
              <w:jc w:val="both"/>
              <w:rPr>
                <w:szCs w:val="28"/>
                <w:lang w:val="nl-NL"/>
              </w:rPr>
            </w:pPr>
            <w:r>
              <w:rPr>
                <w:sz w:val="28"/>
                <w:szCs w:val="28"/>
                <w:lang w:val="nl-NL"/>
              </w:rPr>
              <w:t>- GV mời các nhóm khác nhận xét.</w:t>
            </w:r>
            <w:r>
              <w:rPr>
                <w:sz w:val="28"/>
                <w:szCs w:val="28"/>
              </w:rPr>
              <w:t xml:space="preserve"> </w:t>
            </w:r>
          </w:p>
          <w:p w:rsidR="007C7C3E" w:rsidRDefault="00A43656">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xml:space="preserve">- Học sinh chia nhóm 2, đọc yêu cầu bài và tiến hành thảo </w:t>
            </w:r>
            <w:r>
              <w:rPr>
                <w:sz w:val="28"/>
                <w:szCs w:val="28"/>
                <w:lang w:val="nl-NL"/>
              </w:rPr>
              <w:t>luận.</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Đại diện các nhóm trình bày:</w:t>
            </w:r>
          </w:p>
          <w:p w:rsidR="007C7C3E" w:rsidRDefault="00A43656">
            <w:pPr>
              <w:spacing w:line="288" w:lineRule="auto"/>
              <w:jc w:val="both"/>
              <w:rPr>
                <w:szCs w:val="28"/>
                <w:lang w:val="nl-NL"/>
              </w:rPr>
            </w:pPr>
            <w:r>
              <w:rPr>
                <w:sz w:val="28"/>
                <w:szCs w:val="28"/>
                <w:lang w:val="nl-NL"/>
              </w:rPr>
              <w:t>+ Từ Tây sang Đông</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Ngược chiều kim đồng hồ.</w:t>
            </w:r>
          </w:p>
          <w:p w:rsidR="007C7C3E" w:rsidRDefault="00A43656">
            <w:pPr>
              <w:spacing w:line="288" w:lineRule="auto"/>
              <w:jc w:val="both"/>
              <w:rPr>
                <w:szCs w:val="28"/>
                <w:lang w:val="nl-NL"/>
              </w:rPr>
            </w:pPr>
            <w:r>
              <w:rPr>
                <w:sz w:val="28"/>
                <w:szCs w:val="28"/>
                <w:lang w:val="nl-NL"/>
              </w:rPr>
              <w:t>+ Trái Đất chuyển động quanh Mặt Trời cũng theo hướng từ tây sang đông.</w:t>
            </w:r>
          </w:p>
          <w:p w:rsidR="007C7C3E" w:rsidRDefault="00A43656">
            <w:pPr>
              <w:spacing w:line="288" w:lineRule="auto"/>
              <w:jc w:val="both"/>
              <w:rPr>
                <w:szCs w:val="28"/>
                <w:lang w:val="nl-NL"/>
              </w:rPr>
            </w:pPr>
            <w:r>
              <w:rPr>
                <w:sz w:val="28"/>
                <w:szCs w:val="28"/>
                <w:lang w:val="nl-NL"/>
              </w:rPr>
              <w:t>+ HS chỉ trên sơ đồ hoặc mô hình.</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cùng chiều từ Tây sang Đông</w:t>
            </w:r>
          </w:p>
          <w:p w:rsidR="007C7C3E" w:rsidRDefault="00A43656">
            <w:pPr>
              <w:spacing w:line="288" w:lineRule="auto"/>
              <w:jc w:val="both"/>
              <w:rPr>
                <w:szCs w:val="28"/>
                <w:lang w:val="nl-NL"/>
              </w:rPr>
            </w:pPr>
            <w:r>
              <w:rPr>
                <w:sz w:val="28"/>
                <w:szCs w:val="28"/>
                <w:lang w:val="nl-NL"/>
              </w:rPr>
              <w:t>- Đại diện các nhóm nhận xét.</w:t>
            </w:r>
          </w:p>
          <w:p w:rsidR="007C7C3E" w:rsidRDefault="00A43656">
            <w:pPr>
              <w:spacing w:line="288" w:lineRule="auto"/>
              <w:jc w:val="both"/>
              <w:rPr>
                <w:szCs w:val="28"/>
                <w:lang w:val="nl-NL"/>
              </w:rPr>
            </w:pPr>
            <w:r>
              <w:rPr>
                <w:sz w:val="28"/>
                <w:szCs w:val="28"/>
                <w:lang w:val="nl-NL"/>
              </w:rPr>
              <w:lastRenderedPageBreak/>
              <w:t xml:space="preserve">- </w:t>
            </w:r>
            <w:r>
              <w:rPr>
                <w:sz w:val="28"/>
                <w:szCs w:val="28"/>
                <w:lang w:val="nl-NL"/>
              </w:rPr>
              <w:t>Lắng nghe rút kinh nghiệm.</w:t>
            </w: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- 1 HS nêu lại  nội dung HĐ2</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HS chỉ trên sơ đồ hoặc mô hình.</w:t>
            </w:r>
          </w:p>
          <w:p w:rsidR="007C7C3E" w:rsidRDefault="00A43656">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7C7C3E" w:rsidRDefault="00A43656">
            <w:pPr>
              <w:spacing w:line="288" w:lineRule="auto"/>
              <w:jc w:val="both"/>
              <w:rPr>
                <w:szCs w:val="28"/>
              </w:rPr>
            </w:pPr>
            <w:r>
              <w:rPr>
                <w:sz w:val="28"/>
                <w:szCs w:val="28"/>
              </w:rPr>
              <w:t>+ luôn hướng một mặt về phía Trái Đất.</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Đại diện các nhóm nhận xét.</w:t>
            </w:r>
          </w:p>
          <w:p w:rsidR="007C7C3E" w:rsidRDefault="00A43656">
            <w:pPr>
              <w:spacing w:line="288" w:lineRule="auto"/>
              <w:jc w:val="both"/>
              <w:rPr>
                <w:szCs w:val="28"/>
                <w:lang w:val="nl-NL"/>
              </w:rPr>
            </w:pPr>
            <w:r>
              <w:rPr>
                <w:sz w:val="28"/>
                <w:szCs w:val="28"/>
                <w:lang w:val="nl-NL"/>
              </w:rPr>
              <w:t>- Lắng nghe rút kinh nghiệm.</w:t>
            </w:r>
          </w:p>
          <w:p w:rsidR="007C7C3E" w:rsidRDefault="00A43656">
            <w:pPr>
              <w:spacing w:line="288" w:lineRule="auto"/>
              <w:jc w:val="both"/>
              <w:rPr>
                <w:szCs w:val="28"/>
                <w:lang w:val="nl-NL"/>
              </w:rPr>
            </w:pPr>
            <w:r>
              <w:rPr>
                <w:sz w:val="28"/>
                <w:szCs w:val="28"/>
                <w:lang w:val="nl-NL"/>
              </w:rPr>
              <w:t>- 1 HS nêu lại  nội dung HĐ3</w:t>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xml:space="preserve">+ </w:t>
            </w:r>
            <w:r>
              <w:rPr>
                <w:sz w:val="28"/>
                <w:szCs w:val="28"/>
                <w:lang w:val="nl-NL"/>
              </w:rPr>
              <w:t>Do Trái Đất chuyển động quanh Mặt Trời nên gọi là hành tinh( hành = chuyển động; tinh=sao).</w:t>
            </w:r>
          </w:p>
          <w:p w:rsidR="007C7C3E" w:rsidRDefault="00A43656">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7C7C3E" w:rsidRDefault="00A43656">
            <w:pPr>
              <w:spacing w:line="288" w:lineRule="auto"/>
              <w:jc w:val="both"/>
              <w:rPr>
                <w:szCs w:val="28"/>
                <w:lang w:val="nl-NL"/>
              </w:rPr>
            </w:pPr>
            <w:r>
              <w:rPr>
                <w:sz w:val="28"/>
                <w:szCs w:val="28"/>
                <w:lang w:val="nl-NL"/>
              </w:rPr>
              <w:t xml:space="preserve"> - Đại diện các nhóm nhận xét.</w:t>
            </w:r>
          </w:p>
          <w:p w:rsidR="007C7C3E" w:rsidRDefault="00A43656">
            <w:pPr>
              <w:spacing w:line="288" w:lineRule="auto"/>
              <w:jc w:val="both"/>
              <w:rPr>
                <w:szCs w:val="28"/>
                <w:lang w:val="nl-NL"/>
              </w:rPr>
            </w:pPr>
            <w:r>
              <w:rPr>
                <w:sz w:val="28"/>
                <w:szCs w:val="28"/>
                <w:lang w:val="nl-NL"/>
              </w:rPr>
              <w:t xml:space="preserve">- Lắng nghe rút kinh nghiệm.                                                                 </w:t>
            </w:r>
          </w:p>
        </w:tc>
      </w:tr>
      <w:tr w:rsidR="007C7C3E">
        <w:tc>
          <w:tcPr>
            <w:tcW w:w="9828" w:type="dxa"/>
            <w:gridSpan w:val="5"/>
            <w:tcBorders>
              <w:top w:val="dashed" w:sz="4" w:space="0" w:color="auto"/>
              <w:bottom w:val="dashed" w:sz="4" w:space="0" w:color="auto"/>
            </w:tcBorders>
          </w:tcPr>
          <w:p w:rsidR="007C7C3E" w:rsidRDefault="00A43656">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7C7C3E">
        <w:tc>
          <w:tcPr>
            <w:tcW w:w="6958" w:type="dxa"/>
            <w:gridSpan w:val="4"/>
            <w:tcBorders>
              <w:top w:val="dashed" w:sz="4" w:space="0" w:color="auto"/>
              <w:bottom w:val="dashed" w:sz="4" w:space="0" w:color="auto"/>
            </w:tcBorders>
          </w:tcPr>
          <w:p w:rsidR="007C7C3E" w:rsidRDefault="00A43656">
            <w:pPr>
              <w:spacing w:line="288" w:lineRule="auto"/>
              <w:jc w:val="both"/>
              <w:rPr>
                <w:b/>
                <w:szCs w:val="28"/>
                <w:lang w:val="nl-NL"/>
              </w:rPr>
            </w:pPr>
            <w:r>
              <w:rPr>
                <w:b/>
                <w:sz w:val="28"/>
                <w:szCs w:val="28"/>
                <w:lang w:val="nl-NL"/>
              </w:rPr>
              <w:t>*Bước 1:Làm mẫu</w:t>
            </w:r>
          </w:p>
          <w:p w:rsidR="007C7C3E" w:rsidRDefault="00A43656">
            <w:pPr>
              <w:pStyle w:val="ListParagraph"/>
              <w:numPr>
                <w:ilvl w:val="0"/>
                <w:numId w:val="9"/>
              </w:numPr>
              <w:jc w:val="both"/>
              <w:rPr>
                <w:szCs w:val="28"/>
                <w:lang w:val="nl-NL"/>
              </w:rPr>
            </w:pPr>
            <w:r>
              <w:rPr>
                <w:sz w:val="28"/>
                <w:szCs w:val="28"/>
                <w:lang w:val="nl-NL"/>
              </w:rPr>
              <w:t>Thực hành Mặt Trăng quay quanh Trái Đất</w:t>
            </w:r>
          </w:p>
          <w:p w:rsidR="007C7C3E" w:rsidRDefault="00A43656">
            <w:pPr>
              <w:jc w:val="both"/>
              <w:rPr>
                <w:szCs w:val="28"/>
                <w:lang w:val="nl-NL"/>
              </w:rPr>
            </w:pPr>
            <w:r>
              <w:rPr>
                <w:sz w:val="28"/>
                <w:szCs w:val="28"/>
                <w:lang w:val="nl-NL"/>
              </w:rPr>
              <w:t xml:space="preserve">-GV bố trí chỗ rộng để HS chơi giống hình 5 và 6 </w:t>
            </w:r>
          </w:p>
          <w:p w:rsidR="007C7C3E" w:rsidRDefault="007C7C3E">
            <w:pPr>
              <w:jc w:val="both"/>
              <w:rPr>
                <w:szCs w:val="28"/>
                <w:lang w:val="nl-NL"/>
              </w:rPr>
            </w:pPr>
          </w:p>
          <w:p w:rsidR="007C7C3E" w:rsidRDefault="00A43656">
            <w:pPr>
              <w:jc w:val="both"/>
              <w:rPr>
                <w:szCs w:val="28"/>
                <w:lang w:val="nl-NL"/>
              </w:rPr>
            </w:pPr>
            <w:r>
              <w:rPr>
                <w:noProof/>
                <w:sz w:val="28"/>
                <w:szCs w:val="28"/>
              </w:rPr>
              <w:drawing>
                <wp:anchor distT="0" distB="0" distL="114300" distR="114300" simplePos="0" relativeHeight="251661312"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2"/>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xml:space="preserve">- GV gọi 2 HS đóng vai  Trái </w:t>
            </w:r>
            <w:r>
              <w:rPr>
                <w:sz w:val="28"/>
                <w:szCs w:val="28"/>
                <w:lang w:val="nl-NL"/>
              </w:rPr>
              <w:t>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7C7C3E" w:rsidRDefault="00A43656">
            <w:pPr>
              <w:jc w:val="both"/>
              <w:rPr>
                <w:szCs w:val="28"/>
                <w:lang w:val="nl-NL"/>
              </w:rPr>
            </w:pPr>
            <w:r>
              <w:rPr>
                <w:sz w:val="28"/>
                <w:szCs w:val="28"/>
                <w:lang w:val="nl-NL"/>
              </w:rPr>
              <w:t>2. Thực hành Trái Đất chuyển đ</w:t>
            </w:r>
            <w:r>
              <w:rPr>
                <w:sz w:val="28"/>
                <w:szCs w:val="28"/>
                <w:lang w:val="nl-NL"/>
              </w:rPr>
              <w:t xml:space="preserve">ộng quanh mình nó và quanh Mặt Trời.      </w:t>
            </w:r>
          </w:p>
          <w:p w:rsidR="007C7C3E" w:rsidRDefault="00A43656">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w:t>
            </w:r>
            <w:r>
              <w:rPr>
                <w:sz w:val="28"/>
                <w:szCs w:val="28"/>
                <w:lang w:val="nl-NL"/>
              </w:rPr>
              <w:t xml:space="preserve">                                                                                                                                                                                                                                                                </w:t>
            </w:r>
            <w:r>
              <w:rPr>
                <w:sz w:val="28"/>
                <w:szCs w:val="28"/>
                <w:lang w:val="nl-NL"/>
              </w:rPr>
              <w:t xml:space="preserve">                                                                 – GV hướng dẫn HS làm mẫu trước lớp. Bạn Trái Đất vừa đi vừa quay quả địa cầu theo đúng chiều quay của Trái Đất quanh Mặt Trời. GV hỗ trợ cho HS quay đúng chiều: Từ trái </w:t>
            </w:r>
            <w:r>
              <w:rPr>
                <w:sz w:val="28"/>
                <w:szCs w:val="28"/>
                <w:lang w:val="nl-NL"/>
              </w:rPr>
              <w:lastRenderedPageBreak/>
              <w:t xml:space="preserve">qua phải  theo chiều </w:t>
            </w:r>
            <w:r>
              <w:rPr>
                <w:sz w:val="28"/>
                <w:szCs w:val="28"/>
                <w:lang w:val="nl-NL"/>
              </w:rPr>
              <w:t xml:space="preserve">ngược chiều kim đồng hồ, nếu nhìn từ trên xuống.                                                                                </w:t>
            </w:r>
          </w:p>
          <w:p w:rsidR="007C7C3E" w:rsidRDefault="00A43656">
            <w:pPr>
              <w:tabs>
                <w:tab w:val="left" w:pos="1962"/>
              </w:tabs>
              <w:jc w:val="both"/>
              <w:rPr>
                <w:b/>
                <w:szCs w:val="28"/>
                <w:lang w:val="nl-NL"/>
              </w:rPr>
            </w:pPr>
            <w:r>
              <w:rPr>
                <w:b/>
                <w:sz w:val="28"/>
                <w:szCs w:val="28"/>
                <w:lang w:val="nl-NL"/>
              </w:rPr>
              <w:t>*Bước 2:HS thực hành theo nhóm</w:t>
            </w:r>
            <w:r>
              <w:rPr>
                <w:b/>
                <w:sz w:val="28"/>
                <w:szCs w:val="28"/>
                <w:lang w:val="nl-NL"/>
              </w:rPr>
              <w:tab/>
            </w:r>
          </w:p>
          <w:p w:rsidR="007C7C3E" w:rsidRDefault="00A43656">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w:t>
            </w:r>
            <w:r>
              <w:rPr>
                <w:sz w:val="28"/>
                <w:szCs w:val="28"/>
                <w:lang w:val="nl-NL"/>
              </w:rPr>
              <w:t xml:space="preserve">lớp.  </w:t>
            </w:r>
          </w:p>
          <w:p w:rsidR="007C7C3E" w:rsidRDefault="00A43656">
            <w:pPr>
              <w:spacing w:line="288" w:lineRule="auto"/>
              <w:jc w:val="both"/>
              <w:rPr>
                <w:szCs w:val="28"/>
                <w:lang w:val="nl-NL"/>
              </w:rPr>
            </w:pPr>
            <w:r>
              <w:rPr>
                <w:sz w:val="28"/>
                <w:szCs w:val="28"/>
                <w:lang w:val="nl-NL"/>
              </w:rPr>
              <w:t>- GV nhận xét khen ngợi tinh thần tham gia của HS.</w:t>
            </w:r>
          </w:p>
          <w:p w:rsidR="007C7C3E" w:rsidRDefault="00A43656">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w:t>
            </w:r>
            <w:r>
              <w:rPr>
                <w:sz w:val="28"/>
                <w:szCs w:val="28"/>
                <w:lang w:val="nl-NL"/>
              </w:rPr>
              <w:t xml:space="preserve"> động quanh Trái Đất, Mặt Trăng là vệ tinh của Trái Đất.</w:t>
            </w:r>
          </w:p>
        </w:tc>
        <w:tc>
          <w:tcPr>
            <w:tcW w:w="2870" w:type="dxa"/>
            <w:tcBorders>
              <w:top w:val="dashed" w:sz="4" w:space="0" w:color="auto"/>
              <w:bottom w:val="dashed" w:sz="4" w:space="0" w:color="auto"/>
            </w:tcBorders>
          </w:tcPr>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Học sinh chia nhóm 4, đọc yêu cầu bài và tiến hành thảo luận.</w:t>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lang w:val="nl-NL"/>
              </w:rPr>
              <w:t>- Đại diện các nhóm trình bày:</w:t>
            </w:r>
          </w:p>
          <w:p w:rsidR="007C7C3E" w:rsidRDefault="00A43656">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 xml:space="preserve">quanh Trái Đất theo chiều  từ tây sang đông. Nếu nhìn từ cực Bắc xuống, Mặt </w:t>
            </w:r>
            <w:r>
              <w:rPr>
                <w:sz w:val="28"/>
                <w:szCs w:val="28"/>
                <w:lang w:val="nl-NL"/>
              </w:rPr>
              <w:t>Trăng  quay</w:t>
            </w:r>
            <w:r>
              <w:rPr>
                <w:b/>
                <w:sz w:val="28"/>
                <w:szCs w:val="28"/>
                <w:lang w:val="nl-NL"/>
              </w:rPr>
              <w:t xml:space="preserve"> </w:t>
            </w:r>
            <w:r>
              <w:rPr>
                <w:sz w:val="28"/>
                <w:szCs w:val="28"/>
                <w:lang w:val="nl-NL"/>
              </w:rPr>
              <w:t xml:space="preserve">quanh Trái Đất ngược kim đồng hồ.     </w:t>
            </w:r>
          </w:p>
          <w:p w:rsidR="007C7C3E" w:rsidRDefault="00A43656">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7C7C3E" w:rsidRDefault="00A43656">
            <w:pPr>
              <w:spacing w:line="288" w:lineRule="auto"/>
              <w:jc w:val="both"/>
              <w:rPr>
                <w:szCs w:val="28"/>
                <w:lang w:val="nl-NL"/>
              </w:rPr>
            </w:pPr>
            <w:r>
              <w:rPr>
                <w:sz w:val="28"/>
                <w:szCs w:val="28"/>
                <w:lang w:val="nl-NL"/>
              </w:rPr>
              <w:lastRenderedPageBreak/>
              <w:t>- Lắng nghe, rút kinh nghiệm.</w:t>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 HS nêu lại  nội dung</w:t>
            </w:r>
          </w:p>
          <w:p w:rsidR="007C7C3E" w:rsidRDefault="007C7C3E">
            <w:pPr>
              <w:jc w:val="both"/>
              <w:rPr>
                <w:szCs w:val="28"/>
                <w:lang w:val="nl-NL"/>
              </w:rPr>
            </w:pPr>
          </w:p>
          <w:p w:rsidR="007C7C3E" w:rsidRDefault="007C7C3E">
            <w:pPr>
              <w:jc w:val="both"/>
              <w:rPr>
                <w:szCs w:val="28"/>
                <w:lang w:val="nl-NL"/>
              </w:rPr>
            </w:pPr>
          </w:p>
        </w:tc>
      </w:tr>
      <w:tr w:rsidR="007C7C3E">
        <w:tc>
          <w:tcPr>
            <w:tcW w:w="9828" w:type="dxa"/>
            <w:gridSpan w:val="5"/>
            <w:tcBorders>
              <w:top w:val="dashed" w:sz="4" w:space="0" w:color="auto"/>
              <w:bottom w:val="dashed" w:sz="4" w:space="0" w:color="auto"/>
            </w:tcBorders>
          </w:tcPr>
          <w:p w:rsidR="007C7C3E" w:rsidRDefault="00A43656">
            <w:pPr>
              <w:spacing w:line="288" w:lineRule="auto"/>
              <w:jc w:val="both"/>
              <w:rPr>
                <w:szCs w:val="28"/>
                <w:lang w:val="nl-NL"/>
              </w:rPr>
            </w:pPr>
            <w:r>
              <w:rPr>
                <w:b/>
                <w:sz w:val="28"/>
                <w:szCs w:val="28"/>
                <w:lang w:val="nl-NL"/>
              </w:rPr>
              <w:lastRenderedPageBreak/>
              <w:t>4. Vận dụng.</w:t>
            </w:r>
          </w:p>
        </w:tc>
      </w:tr>
      <w:tr w:rsidR="007C7C3E">
        <w:tc>
          <w:tcPr>
            <w:tcW w:w="4158" w:type="dxa"/>
            <w:tcBorders>
              <w:top w:val="dashed" w:sz="4" w:space="0" w:color="auto"/>
              <w:bottom w:val="dashed" w:sz="4" w:space="0" w:color="auto"/>
            </w:tcBorders>
          </w:tcPr>
          <w:p w:rsidR="007C7C3E" w:rsidRDefault="00A43656">
            <w:pPr>
              <w:jc w:val="both"/>
              <w:rPr>
                <w:szCs w:val="28"/>
              </w:rPr>
            </w:pPr>
            <w:r>
              <w:rPr>
                <w:sz w:val="28"/>
                <w:szCs w:val="28"/>
                <w:lang w:val="nl-NL"/>
              </w:rPr>
              <w:t xml:space="preserve">- </w:t>
            </w:r>
            <w:r>
              <w:rPr>
                <w:sz w:val="28"/>
                <w:szCs w:val="28"/>
              </w:rPr>
              <w:t xml:space="preserve"> GV yêu cầu HS đọc và suy nghĩ để dự đoán xem:</w:t>
            </w:r>
          </w:p>
          <w:p w:rsidR="007C7C3E" w:rsidRDefault="00A43656">
            <w:pPr>
              <w:spacing w:line="288" w:lineRule="auto"/>
              <w:jc w:val="both"/>
              <w:rPr>
                <w:szCs w:val="28"/>
                <w:lang w:val="nl-NL"/>
              </w:rPr>
            </w:pPr>
            <w:r>
              <w:rPr>
                <w:sz w:val="28"/>
                <w:szCs w:val="28"/>
                <w:lang w:val="nl-NL"/>
              </w:rPr>
              <w:t xml:space="preserve">+ </w:t>
            </w:r>
            <w:r>
              <w:rPr>
                <w:color w:val="333333"/>
                <w:sz w:val="28"/>
                <w:szCs w:val="28"/>
                <w:shd w:val="clear" w:color="auto" w:fill="FFFFFF"/>
              </w:rPr>
              <w:t xml:space="preserve">Điều gì xảy ra </w:t>
            </w:r>
            <w:r>
              <w:rPr>
                <w:color w:val="333333"/>
                <w:sz w:val="28"/>
                <w:szCs w:val="28"/>
                <w:shd w:val="clear" w:color="auto" w:fill="FFFFFF"/>
              </w:rPr>
              <w:t>nếu Trái Đất ngừng quay?</w:t>
            </w:r>
            <w:r>
              <w:rPr>
                <w:sz w:val="28"/>
                <w:szCs w:val="28"/>
                <w:lang w:val="nl-NL"/>
              </w:rPr>
              <w:br/>
            </w: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7C7C3E">
            <w:pPr>
              <w:spacing w:line="288" w:lineRule="auto"/>
              <w:jc w:val="both"/>
              <w:rPr>
                <w:szCs w:val="28"/>
                <w:lang w:val="nl-NL"/>
              </w:rPr>
            </w:pPr>
          </w:p>
          <w:p w:rsidR="007C7C3E" w:rsidRDefault="00A43656">
            <w:pPr>
              <w:spacing w:line="288" w:lineRule="auto"/>
              <w:jc w:val="both"/>
              <w:rPr>
                <w:szCs w:val="28"/>
                <w:lang w:val="nl-NL"/>
              </w:rPr>
            </w:pPr>
            <w:r>
              <w:rPr>
                <w:sz w:val="28"/>
                <w:szCs w:val="28"/>
              </w:rPr>
              <w:t>+ Hoặc điều gì sẽ xảy ra nếu không có ngày hoặc không có đêm?</w:t>
            </w:r>
          </w:p>
          <w:p w:rsidR="007C7C3E" w:rsidRDefault="007C7C3E">
            <w:pPr>
              <w:spacing w:line="288" w:lineRule="auto"/>
              <w:jc w:val="both"/>
              <w:rPr>
                <w:szCs w:val="28"/>
                <w:lang w:val="nl-NL"/>
              </w:rPr>
            </w:pPr>
          </w:p>
          <w:p w:rsidR="007C7C3E" w:rsidRDefault="00A43656">
            <w:pPr>
              <w:jc w:val="both"/>
              <w:rPr>
                <w:szCs w:val="28"/>
              </w:rPr>
            </w:pPr>
            <w:r>
              <w:rPr>
                <w:sz w:val="28"/>
                <w:szCs w:val="28"/>
              </w:rPr>
              <w:t>- GV cho HS nêu tự do, sau đó gọi một vài HS nêu dự đoán, một vài HS khác bổ sung.</w:t>
            </w:r>
          </w:p>
          <w:p w:rsidR="007C7C3E" w:rsidRDefault="007C7C3E">
            <w:pPr>
              <w:jc w:val="both"/>
              <w:rPr>
                <w:szCs w:val="28"/>
              </w:rPr>
            </w:pPr>
          </w:p>
          <w:p w:rsidR="007C7C3E" w:rsidRDefault="007C7C3E">
            <w:pPr>
              <w:jc w:val="both"/>
              <w:rPr>
                <w:szCs w:val="28"/>
              </w:rPr>
            </w:pPr>
          </w:p>
          <w:p w:rsidR="007C7C3E" w:rsidRDefault="00A43656">
            <w:pPr>
              <w:jc w:val="both"/>
              <w:rPr>
                <w:szCs w:val="28"/>
              </w:rPr>
            </w:pPr>
            <w:r>
              <w:rPr>
                <w:sz w:val="28"/>
                <w:szCs w:val="28"/>
              </w:rPr>
              <w:t xml:space="preserve"> - GV nhận xét và chốt: Do Trái Đất có dạng hình cầu Mặt Trời không thể cùng m</w:t>
            </w:r>
            <w:r>
              <w:rPr>
                <w:sz w:val="28"/>
                <w:szCs w:val="28"/>
              </w:rPr>
              <w:t>ột lúc chiếu sáng mọi nơi   trên Trái Đất.Phần được chiếu sáng là ban ngày và phần không được chiếu sáng là ban đêm. Trái Đất luôn quay quanh mình nó nên mọi nơi trên Trái Đất đều có ngày và đêm kế tiếp nhau.</w:t>
            </w:r>
          </w:p>
          <w:p w:rsidR="007C7C3E" w:rsidRDefault="00A43656">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7C7C3E" w:rsidRDefault="00A43656">
            <w:pPr>
              <w:spacing w:line="288" w:lineRule="auto"/>
              <w:jc w:val="both"/>
              <w:rPr>
                <w:szCs w:val="28"/>
                <w:lang w:val="nl-NL"/>
              </w:rPr>
            </w:pPr>
            <w:r>
              <w:rPr>
                <w:sz w:val="28"/>
                <w:szCs w:val="28"/>
                <w:lang w:val="nl-NL"/>
              </w:rPr>
              <w:t>- HS tr</w:t>
            </w:r>
            <w:r>
              <w:rPr>
                <w:sz w:val="28"/>
                <w:szCs w:val="28"/>
                <w:lang w:val="nl-NL"/>
              </w:rPr>
              <w:t>ả lời:</w:t>
            </w:r>
          </w:p>
          <w:p w:rsidR="007C7C3E" w:rsidRDefault="00A43656">
            <w:pPr>
              <w:spacing w:line="288" w:lineRule="auto"/>
              <w:jc w:val="both"/>
              <w:rPr>
                <w:szCs w:val="28"/>
                <w:lang w:val="nl-NL"/>
              </w:rPr>
            </w:pPr>
            <w:r>
              <w:rPr>
                <w:sz w:val="28"/>
                <w:szCs w:val="28"/>
                <w:lang w:val="nl-NL"/>
              </w:rPr>
              <w:t>+</w:t>
            </w:r>
            <w:r>
              <w:rPr>
                <w:sz w:val="28"/>
                <w:szCs w:val="28"/>
              </w:rPr>
              <w:t xml:space="preserve"> Khi đó, một nửa Trái Đất luôn là ngày, một nửa luôn là đêm và nơi là ngày sẽ rất nóng, nơi là đêm sẽ rất lạnh</w:t>
            </w:r>
            <w:r>
              <w:rPr>
                <w:color w:val="333333"/>
                <w:sz w:val="28"/>
                <w:szCs w:val="28"/>
              </w:rPr>
              <w:t xml:space="preserve">. Một ngày sẽ kéo dài 6 tháng. Sự sống chỉ có thể tiếp diễn tại vùng đất hẹp nơi chạng vạng giữa nửa tối và nửa sáng. Tuy nhiên, vùng này </w:t>
            </w:r>
            <w:r>
              <w:rPr>
                <w:color w:val="333333"/>
                <w:sz w:val="28"/>
                <w:szCs w:val="28"/>
              </w:rPr>
              <w:t>không cố định một chỗ mà sẽ di chuyển bởi Trái Đất vẫn quay quanh Mặt Trời.</w:t>
            </w:r>
          </w:p>
          <w:p w:rsidR="007C7C3E" w:rsidRDefault="00A43656">
            <w:pPr>
              <w:spacing w:line="288" w:lineRule="auto"/>
              <w:jc w:val="both"/>
              <w:rPr>
                <w:szCs w:val="28"/>
                <w:lang w:val="nl-NL"/>
              </w:rPr>
            </w:pPr>
            <w:r>
              <w:rPr>
                <w:sz w:val="28"/>
                <w:szCs w:val="28"/>
                <w:lang w:val="nl-NL"/>
              </w:rPr>
              <w:t>+</w:t>
            </w:r>
            <w:r>
              <w:rPr>
                <w:sz w:val="28"/>
                <w:szCs w:val="28"/>
              </w:rPr>
              <w:t xml:space="preserve"> Trái Đất sẽ luôn tối tăm, hoặc luôn sáng. Nếu luôn tăm tối thì con người sẽ rất khó làm việc và hoạt động. Nếu luôn sáng thì con người có thể sẽ phải làm việc nhiều quá mà không được nghỉ ngơi</w:t>
            </w:r>
            <w:r>
              <w:rPr>
                <w:sz w:val="28"/>
                <w:szCs w:val="28"/>
                <w:lang w:val="nl-NL"/>
              </w:rPr>
              <w:t xml:space="preserve"> . </w:t>
            </w:r>
            <w:r>
              <w:rPr>
                <w:color w:val="333333"/>
                <w:sz w:val="28"/>
                <w:szCs w:val="28"/>
              </w:rPr>
              <w:t xml:space="preserve">Ngoài ra, từ trường của Trái Đất cũng yếu dần, làm nó không </w:t>
            </w:r>
            <w:r>
              <w:rPr>
                <w:color w:val="333333"/>
                <w:sz w:val="28"/>
                <w:szCs w:val="28"/>
              </w:rPr>
              <w:t>còn được bảo vệ khỏi các tia vũ trụ độc hại. Như vậy hầu như không còn cơ hội để sự sống có thể tồn tại trên Trái Đất.</w:t>
            </w: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-HS nhắc lại</w:t>
            </w: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7C7C3E">
            <w:pPr>
              <w:jc w:val="both"/>
              <w:rPr>
                <w:szCs w:val="28"/>
                <w:lang w:val="nl-NL"/>
              </w:rPr>
            </w:pPr>
          </w:p>
          <w:p w:rsidR="007C7C3E" w:rsidRDefault="00A43656">
            <w:pPr>
              <w:jc w:val="both"/>
              <w:rPr>
                <w:szCs w:val="28"/>
                <w:lang w:val="nl-NL"/>
              </w:rPr>
            </w:pPr>
            <w:r>
              <w:rPr>
                <w:sz w:val="28"/>
                <w:szCs w:val="28"/>
                <w:lang w:val="nl-NL"/>
              </w:rPr>
              <w:t>-Hs lắng nghe</w:t>
            </w:r>
          </w:p>
        </w:tc>
      </w:tr>
      <w:tr w:rsidR="007C7C3E">
        <w:tc>
          <w:tcPr>
            <w:tcW w:w="9828" w:type="dxa"/>
            <w:gridSpan w:val="5"/>
            <w:tcBorders>
              <w:top w:val="dashed" w:sz="4" w:space="0" w:color="auto"/>
            </w:tcBorders>
          </w:tcPr>
          <w:p w:rsidR="007C7C3E" w:rsidRDefault="00A43656">
            <w:pPr>
              <w:spacing w:line="288" w:lineRule="auto"/>
              <w:rPr>
                <w:b/>
                <w:szCs w:val="28"/>
                <w:lang w:val="nl-NL"/>
              </w:rPr>
            </w:pPr>
            <w:r>
              <w:rPr>
                <w:b/>
                <w:sz w:val="28"/>
                <w:szCs w:val="28"/>
                <w:lang w:val="nl-NL"/>
              </w:rPr>
              <w:lastRenderedPageBreak/>
              <w:t>IV. ĐIỀU CHỈNH SAU BÀI DẠY:</w:t>
            </w:r>
          </w:p>
          <w:p w:rsidR="007C7C3E" w:rsidRDefault="00A43656">
            <w:pPr>
              <w:spacing w:line="288" w:lineRule="auto"/>
              <w:rPr>
                <w:szCs w:val="28"/>
                <w:lang w:val="nl-NL"/>
              </w:rPr>
            </w:pPr>
            <w:r>
              <w:rPr>
                <w:sz w:val="28"/>
                <w:szCs w:val="28"/>
                <w:lang w:val="nl-NL"/>
              </w:rPr>
              <w:t>.......................................................................................................................................</w:t>
            </w:r>
          </w:p>
          <w:p w:rsidR="007C7C3E" w:rsidRDefault="00A43656">
            <w:pPr>
              <w:spacing w:line="288" w:lineRule="auto"/>
              <w:rPr>
                <w:szCs w:val="28"/>
                <w:lang w:val="nl-NL"/>
              </w:rPr>
            </w:pPr>
            <w:r>
              <w:rPr>
                <w:sz w:val="28"/>
                <w:szCs w:val="28"/>
                <w:lang w:val="nl-NL"/>
              </w:rPr>
              <w:t>........................................................................................................................</w:t>
            </w:r>
            <w:r>
              <w:rPr>
                <w:sz w:val="28"/>
                <w:szCs w:val="28"/>
                <w:lang w:val="nl-NL"/>
              </w:rPr>
              <w:t>...............</w:t>
            </w:r>
          </w:p>
          <w:p w:rsidR="007C7C3E" w:rsidRDefault="00A43656">
            <w:pPr>
              <w:spacing w:line="288" w:lineRule="auto"/>
              <w:rPr>
                <w:szCs w:val="28"/>
                <w:lang w:val="nl-NL"/>
              </w:rPr>
            </w:pPr>
            <w:r>
              <w:rPr>
                <w:sz w:val="28"/>
                <w:szCs w:val="28"/>
                <w:lang w:val="nl-NL"/>
              </w:rPr>
              <w:t>.......................................................................................................................................</w:t>
            </w:r>
          </w:p>
        </w:tc>
      </w:tr>
    </w:tbl>
    <w:p w:rsidR="007C7C3E" w:rsidRDefault="007C7C3E"/>
    <w:sectPr w:rsidR="007C7C3E">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43656" w:rsidRDefault="00A43656">
      <w:r>
        <w:separator/>
      </w:r>
    </w:p>
  </w:endnote>
  <w:endnote w:type="continuationSeparator" w:id="0">
    <w:p w:rsidR="00A43656" w:rsidRDefault="00A43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43656" w:rsidRDefault="00A43656">
      <w:r>
        <w:separator/>
      </w:r>
    </w:p>
  </w:footnote>
  <w:footnote w:type="continuationSeparator" w:id="0">
    <w:p w:rsidR="00A43656" w:rsidRDefault="00A4365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0000002"/>
    <w:multiLevelType w:val="multilevel"/>
    <w:tmpl w:val="000000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0000003"/>
    <w:multiLevelType w:val="multilevel"/>
    <w:tmpl w:val="0000000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00000004"/>
    <w:multiLevelType w:val="multilevel"/>
    <w:tmpl w:val="00000004"/>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51BA1D6E"/>
    <w:multiLevelType w:val="multilevel"/>
    <w:tmpl w:val="51BA1D6E"/>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615F49EC"/>
    <w:multiLevelType w:val="multilevel"/>
    <w:tmpl w:val="615F49EC"/>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625403C8"/>
    <w:multiLevelType w:val="multilevel"/>
    <w:tmpl w:val="625403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7"/>
  </w:num>
  <w:num w:numId="3">
    <w:abstractNumId w:val="4"/>
  </w:num>
  <w:num w:numId="4">
    <w:abstractNumId w:val="2"/>
  </w:num>
  <w:num w:numId="5">
    <w:abstractNumId w:val="1"/>
  </w:num>
  <w:num w:numId="6">
    <w:abstractNumId w:val="0"/>
  </w:num>
  <w:num w:numId="7">
    <w:abstractNumId w:val="6"/>
  </w:num>
  <w:num w:numId="8">
    <w:abstractNumId w:val="8"/>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07E5"/>
    <w:rsid w:val="00325A2B"/>
    <w:rsid w:val="004B700C"/>
    <w:rsid w:val="00595637"/>
    <w:rsid w:val="007C7C3E"/>
    <w:rsid w:val="007D3E67"/>
    <w:rsid w:val="008A6988"/>
    <w:rsid w:val="00955E03"/>
    <w:rsid w:val="009722E4"/>
    <w:rsid w:val="00A43656"/>
    <w:rsid w:val="00D539C7"/>
    <w:rsid w:val="00F576C7"/>
    <w:rsid w:val="00F907E5"/>
    <w:rsid w:val="3911238B"/>
    <w:rsid w:val="4FD679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30D1DB3-0215-419A-AFCF-3A9CF35ED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15</Pages>
  <Words>3367</Words>
  <Characters>19196</Characters>
  <Application>Microsoft Office Word</Application>
  <DocSecurity>0</DocSecurity>
  <Lines>159</Lines>
  <Paragraphs>45</Paragraphs>
  <ScaleCrop>false</ScaleCrop>
  <Company>Microsoft</Company>
  <LinksUpToDate>false</LinksUpToDate>
  <CharactersWithSpaces>22518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dcterms:created xsi:type="dcterms:W3CDTF">2009-12-31T17:44:00Z</dcterms:created>
  <dcterms:modified xsi:type="dcterms:W3CDTF">2024-04-12T11:46:00Z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D3D7B39F6F4841E9BB1EC593490E5FBC_13</vt:lpwstr>
  </property>
</Properties>
</file>